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11D" w:rsidRDefault="002F111D">
      <w:pPr>
        <w:rPr>
          <w:b/>
          <w:szCs w:val="24"/>
        </w:rPr>
      </w:pPr>
    </w:p>
    <w:p w:rsidR="002F111D" w:rsidRDefault="002F111D">
      <w:pPr>
        <w:jc w:val="center"/>
        <w:rPr>
          <w:b/>
          <w:szCs w:val="24"/>
        </w:rPr>
      </w:pPr>
      <w:r>
        <w:rPr>
          <w:b/>
          <w:szCs w:val="24"/>
        </w:rPr>
        <w:t>ÁTFOGÓ ÉRTÉKELÉS</w:t>
      </w:r>
    </w:p>
    <w:p w:rsidR="002F111D" w:rsidRDefault="002F111D">
      <w:pPr>
        <w:jc w:val="center"/>
        <w:rPr>
          <w:b/>
          <w:szCs w:val="24"/>
        </w:rPr>
      </w:pPr>
    </w:p>
    <w:p w:rsidR="002F111D" w:rsidRDefault="002F111D">
      <w:pPr>
        <w:jc w:val="center"/>
        <w:rPr>
          <w:b/>
          <w:szCs w:val="24"/>
        </w:rPr>
      </w:pPr>
      <w:r>
        <w:rPr>
          <w:b/>
          <w:szCs w:val="24"/>
        </w:rPr>
        <w:t xml:space="preserve">HARKÁNY VÁROS ÖNKORMÁNYZAT GYERMEKVÉDELMI </w:t>
      </w:r>
      <w:proofErr w:type="gramStart"/>
      <w:r>
        <w:rPr>
          <w:b/>
          <w:szCs w:val="24"/>
        </w:rPr>
        <w:t>ÉS</w:t>
      </w:r>
      <w:proofErr w:type="gramEnd"/>
      <w:r>
        <w:rPr>
          <w:b/>
          <w:szCs w:val="24"/>
        </w:rPr>
        <w:t xml:space="preserve">                                                                                                                                                             GYERMEKJÓLÉTI FELADATAINAK 201</w:t>
      </w:r>
      <w:r w:rsidR="00D5671D">
        <w:rPr>
          <w:b/>
          <w:szCs w:val="24"/>
        </w:rPr>
        <w:t>7</w:t>
      </w:r>
      <w:r w:rsidR="00B24FC0">
        <w:rPr>
          <w:b/>
          <w:szCs w:val="24"/>
        </w:rPr>
        <w:t>.</w:t>
      </w:r>
      <w:r>
        <w:rPr>
          <w:b/>
          <w:szCs w:val="24"/>
        </w:rPr>
        <w:t xml:space="preserve"> ÉVI ELLÁTÁSÁRÓL</w:t>
      </w:r>
    </w:p>
    <w:p w:rsidR="002F111D" w:rsidRDefault="002F111D">
      <w:pPr>
        <w:jc w:val="both"/>
        <w:rPr>
          <w:szCs w:val="24"/>
        </w:rPr>
      </w:pPr>
    </w:p>
    <w:p w:rsidR="008B7D47" w:rsidRPr="008B7D47" w:rsidRDefault="002F111D" w:rsidP="001D7526">
      <w:pPr>
        <w:pStyle w:val="Kpalrs"/>
        <w:jc w:val="both"/>
        <w:rPr>
          <w:i w:val="0"/>
        </w:rPr>
      </w:pPr>
      <w:r w:rsidRPr="001D7526">
        <w:rPr>
          <w:i w:val="0"/>
        </w:rPr>
        <w:t xml:space="preserve">A gyermekek védelméről és a gyámügyi igazgatásról szóló 1997. évi. XXXI. tv. </w:t>
      </w:r>
      <w:r w:rsidR="008B7D47" w:rsidRPr="008B7D47">
        <w:rPr>
          <w:rStyle w:val="CmChar"/>
          <w:rFonts w:ascii="Times New Roman" w:hAnsi="Times New Roman"/>
          <w:b w:val="0"/>
          <w:i w:val="0"/>
          <w:sz w:val="24"/>
          <w:szCs w:val="24"/>
        </w:rPr>
        <w:t>(továbbiakban Gyvt.)</w:t>
      </w:r>
      <w:r w:rsidR="000A6895">
        <w:rPr>
          <w:rStyle w:val="CmChar"/>
          <w:rFonts w:ascii="Times New Roman" w:hAnsi="Times New Roman"/>
          <w:b w:val="0"/>
          <w:i w:val="0"/>
          <w:sz w:val="24"/>
          <w:szCs w:val="24"/>
        </w:rPr>
        <w:t xml:space="preserve"> </w:t>
      </w:r>
      <w:r w:rsidRPr="001D7526">
        <w:rPr>
          <w:i w:val="0"/>
        </w:rPr>
        <w:t>96. §</w:t>
      </w:r>
      <w:r w:rsidR="00BE54CE">
        <w:rPr>
          <w:i w:val="0"/>
        </w:rPr>
        <w:t xml:space="preserve">. </w:t>
      </w:r>
      <w:r w:rsidRPr="001D7526">
        <w:rPr>
          <w:i w:val="0"/>
        </w:rPr>
        <w:t xml:space="preserve">(6) bekezdése értelmében </w:t>
      </w:r>
      <w:r w:rsidR="008B7D47">
        <w:rPr>
          <w:i w:val="0"/>
        </w:rPr>
        <w:t>a</w:t>
      </w:r>
      <w:r w:rsidR="00D5671D">
        <w:rPr>
          <w:i w:val="0"/>
        </w:rPr>
        <w:t xml:space="preserve"> </w:t>
      </w:r>
      <w:r w:rsidR="008B7D47" w:rsidRPr="008B7D47">
        <w:rPr>
          <w:i w:val="0"/>
        </w:rPr>
        <w:t>települési önkormányzat és az állam fenntartói feladatainak ellátására a Kormány rendeletében kijelölt szerv a gyermekjóléti és gyermekvédelmi feladatainak ellátásáról minden év május 31-éig – a külön jogszabályban meghatározott tartalommal – átfogó értékelést készít. Az értékelést – települési önkormányzat esetén a képviselő-testület általi megtárgyalást követően – meg kell küldeni a gyámhatóságnak. A gyámhatóság az értékelés kézhezvételétől számított harminc napon belül javaslattal élhet a települési önkormányzat, illetve az állam fenntartói feladatainak ellátására a Kormány rendeletében kijelölt szerv felé, amely hatvan napon belül érdemben megvizsgálja a gyámhatóság javaslatait és állásfoglalásáról, intézkedéséről tájékoztatja.</w:t>
      </w:r>
    </w:p>
    <w:p w:rsidR="008B7D47" w:rsidRDefault="008B7D47" w:rsidP="005B552C">
      <w:pPr>
        <w:pStyle w:val="Szvegtrzs"/>
        <w:jc w:val="both"/>
      </w:pPr>
    </w:p>
    <w:p w:rsidR="00E33887" w:rsidRPr="00301087" w:rsidRDefault="00E33887" w:rsidP="005B552C">
      <w:pPr>
        <w:pStyle w:val="Szvegtrzs"/>
        <w:jc w:val="both"/>
      </w:pPr>
      <w:r w:rsidRPr="00301087">
        <w:t xml:space="preserve">Az értékelés tartalmazza mindazokat a követelményeket, melyeket a gyámhatóságokról, valamint a gyermekvédelmi és gyámügyi eljárásról szóló 149/1997. (IX.10) Korm. rendelet 10. számú melléklete előír az önkormányzatok számára. </w:t>
      </w:r>
    </w:p>
    <w:p w:rsidR="00E02A9E" w:rsidRPr="00E02A9E" w:rsidRDefault="00E02A9E" w:rsidP="00E02A9E">
      <w:pPr>
        <w:pStyle w:val="NormlWeb"/>
        <w:rPr>
          <w:u w:val="single"/>
        </w:rPr>
      </w:pPr>
      <w:r w:rsidRPr="00E02A9E">
        <w:rPr>
          <w:iCs/>
          <w:u w:val="single"/>
        </w:rPr>
        <w:t>A települési önkormányzat által készítendő átfogó értékelés tartalmi követelményei:</w:t>
      </w:r>
    </w:p>
    <w:p w:rsidR="00D5671D" w:rsidRPr="00B416AB" w:rsidRDefault="00D5671D" w:rsidP="00D5671D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 w:rsidRPr="00B416AB">
        <w:rPr>
          <w:szCs w:val="24"/>
          <w:lang w:eastAsia="hu-HU"/>
        </w:rPr>
        <w:t>1. A település demográfiai mutatói, különös tekintettel a 0-18 éves korosztály adataira.</w:t>
      </w:r>
    </w:p>
    <w:p w:rsidR="00D5671D" w:rsidRPr="00B416AB" w:rsidRDefault="00D5671D" w:rsidP="00D5671D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>
        <w:rPr>
          <w:szCs w:val="24"/>
          <w:lang w:eastAsia="hu-HU"/>
        </w:rPr>
        <w:t xml:space="preserve">2. </w:t>
      </w:r>
      <w:r w:rsidRPr="00B416AB">
        <w:rPr>
          <w:szCs w:val="24"/>
          <w:lang w:eastAsia="hu-HU"/>
        </w:rPr>
        <w:t>Az önkormányzat által nyújtott pénzbeli, természetbeni ellátások biztosítása:</w:t>
      </w:r>
    </w:p>
    <w:p w:rsidR="00D5671D" w:rsidRPr="00B416AB" w:rsidRDefault="00D5671D" w:rsidP="00D5671D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 w:rsidRPr="00B416AB">
        <w:rPr>
          <w:szCs w:val="24"/>
          <w:lang w:eastAsia="hu-HU"/>
        </w:rPr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a rendszeres gyermekvédelmi kedvezményben részesülők száma, kérelmezőkre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vonatkozó általánosítható adatok, elutasítások száma, főbb okai, önkormányzatot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terhelő kiadás nagysága,</w:t>
      </w:r>
    </w:p>
    <w:p w:rsidR="00D5671D" w:rsidRPr="00B416AB" w:rsidRDefault="00D5671D" w:rsidP="00D5671D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 w:rsidRPr="00B416AB">
        <w:rPr>
          <w:szCs w:val="24"/>
          <w:lang w:eastAsia="hu-HU"/>
        </w:rPr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egyéb, a Gyvt.-ben nem szabályozott pénzbeli vagy természetbeni juttatásokra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vonatkozó adatok,</w:t>
      </w:r>
    </w:p>
    <w:p w:rsidR="00D5671D" w:rsidRPr="00B416AB" w:rsidRDefault="00D5671D" w:rsidP="00D5671D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 w:rsidRPr="00B416AB">
        <w:rPr>
          <w:szCs w:val="24"/>
          <w:lang w:eastAsia="hu-HU"/>
        </w:rPr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gyermekétkeztetés megoldásának módjai, kedvezményben részesülőkre vonatkozó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statisztikai adatok.</w:t>
      </w:r>
    </w:p>
    <w:p w:rsidR="00D5671D" w:rsidRPr="00B416AB" w:rsidRDefault="00D5671D" w:rsidP="00D5671D">
      <w:pPr>
        <w:suppressAutoHyphens w:val="0"/>
        <w:spacing w:before="100" w:beforeAutospacing="1" w:after="100" w:afterAutospacing="1"/>
        <w:ind w:firstLine="240"/>
        <w:rPr>
          <w:szCs w:val="24"/>
          <w:lang w:eastAsia="hu-HU"/>
        </w:rPr>
      </w:pPr>
      <w:r>
        <w:rPr>
          <w:szCs w:val="24"/>
          <w:lang w:eastAsia="hu-HU"/>
        </w:rPr>
        <w:t xml:space="preserve">3. </w:t>
      </w:r>
      <w:r w:rsidRPr="00B416AB">
        <w:rPr>
          <w:szCs w:val="24"/>
          <w:lang w:eastAsia="hu-HU"/>
        </w:rPr>
        <w:t>Az önkormányzat által biztosított személyes gondoskodást nyújtó ellátások bemutatása:</w:t>
      </w:r>
    </w:p>
    <w:p w:rsidR="00D5671D" w:rsidRPr="00B416AB" w:rsidRDefault="00D5671D" w:rsidP="00D5671D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 w:rsidRPr="00B416AB">
        <w:rPr>
          <w:szCs w:val="24"/>
          <w:lang w:eastAsia="hu-HU"/>
        </w:rPr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gyermekjóléti szolgáltatás biztosításának módja, működésének tapasztalata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(alapellátásban részesülők száma, gyermekek veszélyeztetettségének okai,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válsághelyzetben levő várandós anyák gondozása, családjából kiemelt gyermek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szüleinek gondozása, jelzőrendszer tagjaival való együttműködés tapasztalatai),</w:t>
      </w:r>
    </w:p>
    <w:p w:rsidR="00D5671D" w:rsidRPr="00B416AB" w:rsidRDefault="00D5671D" w:rsidP="00D5671D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 w:rsidRPr="00B416AB">
        <w:rPr>
          <w:szCs w:val="24"/>
          <w:lang w:eastAsia="hu-HU"/>
        </w:rPr>
        <w:t xml:space="preserve">-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gyermekek napközbeni ellátásának, gyermekek átmeneti gondozásának biztosítása,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ezen ellátások igénybevétele, s az ezzel összefüggő tapasztalatok.</w:t>
      </w:r>
    </w:p>
    <w:p w:rsidR="00D5671D" w:rsidRPr="00B416AB" w:rsidRDefault="00D5671D" w:rsidP="00D5671D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>
        <w:rPr>
          <w:szCs w:val="24"/>
          <w:lang w:eastAsia="hu-HU"/>
        </w:rPr>
        <w:t>4</w:t>
      </w:r>
      <w:r w:rsidRPr="00B416AB">
        <w:rPr>
          <w:szCs w:val="24"/>
          <w:lang w:eastAsia="hu-HU"/>
        </w:rPr>
        <w:t xml:space="preserve">. A felügyeleti szervek által gyámhatósági, gyermekvédelmi területen végzett szakmai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ellenőrzések tapasztalatainak, továbbá a gyermekjóléti és gyermekvédelmi szolgáltató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tevékenységet végzők ellenőrzésének alkalmával tett megállapítások bemutatása.</w:t>
      </w:r>
    </w:p>
    <w:p w:rsidR="00D5671D" w:rsidRPr="00B416AB" w:rsidRDefault="00D5671D" w:rsidP="00D5671D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>
        <w:rPr>
          <w:szCs w:val="24"/>
          <w:lang w:eastAsia="hu-HU"/>
        </w:rPr>
        <w:lastRenderedPageBreak/>
        <w:t>5</w:t>
      </w:r>
      <w:r w:rsidRPr="00B416AB">
        <w:rPr>
          <w:szCs w:val="24"/>
          <w:lang w:eastAsia="hu-HU"/>
        </w:rPr>
        <w:t xml:space="preserve">. Jövőre vonatkozó javaslatok, célok meghatározása a Gyvt. előírásai alapján (milyen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ellátásokra és intézményekre lenne szükség a problémák hatékonyabb kezelése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érdekében, gyermekvédelmi prevenciós elképzelések).</w:t>
      </w:r>
    </w:p>
    <w:p w:rsidR="00D5671D" w:rsidRPr="00B416AB" w:rsidRDefault="00D5671D" w:rsidP="00D5671D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>
        <w:rPr>
          <w:szCs w:val="24"/>
          <w:lang w:eastAsia="hu-HU"/>
        </w:rPr>
        <w:t>6</w:t>
      </w:r>
      <w:r w:rsidRPr="00B416AB">
        <w:rPr>
          <w:szCs w:val="24"/>
          <w:lang w:eastAsia="hu-HU"/>
        </w:rPr>
        <w:t xml:space="preserve">. A bűnmegelőzési program főbb pontjainak bemutatása (amennyiben a településen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készült ilyen program), valamint a gyermekkorú és a fiatalkorú bűnelkövetők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számának az általuk elkövetett bűncselekmények számának, a bűnelkövetés okainak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>bemutatása.</w:t>
      </w:r>
    </w:p>
    <w:p w:rsidR="00D5671D" w:rsidRPr="00B416AB" w:rsidRDefault="00D5671D" w:rsidP="00D5671D">
      <w:pPr>
        <w:suppressAutoHyphens w:val="0"/>
        <w:spacing w:before="100" w:beforeAutospacing="1" w:after="100" w:afterAutospacing="1"/>
        <w:ind w:firstLine="240"/>
        <w:jc w:val="both"/>
        <w:rPr>
          <w:szCs w:val="24"/>
          <w:lang w:eastAsia="hu-HU"/>
        </w:rPr>
      </w:pPr>
      <w:r>
        <w:rPr>
          <w:szCs w:val="24"/>
          <w:lang w:eastAsia="hu-HU"/>
        </w:rPr>
        <w:t>7</w:t>
      </w:r>
      <w:r w:rsidRPr="00B416AB">
        <w:rPr>
          <w:szCs w:val="24"/>
          <w:lang w:eastAsia="hu-HU"/>
        </w:rPr>
        <w:t xml:space="preserve">. A települési önkormányzat és a civil szervezetek közötti együttműködés keretében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milyen feladatok, szolgáltatások ellátásában vesznek részt civil szervezetek </w:t>
      </w:r>
      <w:r>
        <w:rPr>
          <w:szCs w:val="24"/>
          <w:lang w:eastAsia="hu-HU"/>
        </w:rPr>
        <w:tab/>
      </w:r>
      <w:r w:rsidRPr="00B416AB">
        <w:rPr>
          <w:szCs w:val="24"/>
          <w:lang w:eastAsia="hu-HU"/>
        </w:rPr>
        <w:t xml:space="preserve">(alapellátás, szakellátás, szabadidős programok, </w:t>
      </w:r>
      <w:proofErr w:type="spellStart"/>
      <w:r w:rsidRPr="00B416AB">
        <w:rPr>
          <w:szCs w:val="24"/>
          <w:lang w:eastAsia="hu-HU"/>
        </w:rPr>
        <w:t>drogprevenció</w:t>
      </w:r>
      <w:proofErr w:type="spellEnd"/>
      <w:r w:rsidRPr="00B416AB">
        <w:rPr>
          <w:szCs w:val="24"/>
          <w:lang w:eastAsia="hu-HU"/>
        </w:rPr>
        <w:t xml:space="preserve"> stb.).</w:t>
      </w:r>
    </w:p>
    <w:p w:rsidR="002F111D" w:rsidRPr="00154438" w:rsidRDefault="002F111D" w:rsidP="00AD3974">
      <w:pPr>
        <w:pStyle w:val="Kpalrs"/>
        <w:numPr>
          <w:ilvl w:val="0"/>
          <w:numId w:val="13"/>
        </w:numPr>
        <w:rPr>
          <w:b/>
          <w:u w:val="single"/>
        </w:rPr>
      </w:pPr>
      <w:r w:rsidRPr="00154438">
        <w:rPr>
          <w:b/>
          <w:u w:val="single"/>
        </w:rPr>
        <w:t>A település demográfiai mutatói, különös tekintettel a 0-18 éves korosztály adataira</w:t>
      </w:r>
    </w:p>
    <w:p w:rsidR="00C56293" w:rsidRPr="00154438" w:rsidRDefault="00C56293" w:rsidP="00C56293">
      <w:pPr>
        <w:spacing w:line="360" w:lineRule="auto"/>
        <w:jc w:val="both"/>
        <w:rPr>
          <w:szCs w:val="24"/>
        </w:rPr>
      </w:pPr>
    </w:p>
    <w:p w:rsidR="00C56293" w:rsidRPr="00154438" w:rsidRDefault="00C56293" w:rsidP="00C56293">
      <w:pPr>
        <w:spacing w:line="360" w:lineRule="auto"/>
        <w:jc w:val="both"/>
        <w:rPr>
          <w:szCs w:val="24"/>
        </w:rPr>
      </w:pPr>
      <w:r w:rsidRPr="00154438">
        <w:rPr>
          <w:szCs w:val="24"/>
        </w:rPr>
        <w:t>A gyermekek életkor szerinti megoszlása korcsoport szerint: (201</w:t>
      </w:r>
      <w:r w:rsidR="00D5671D">
        <w:rPr>
          <w:szCs w:val="24"/>
        </w:rPr>
        <w:t>7</w:t>
      </w:r>
      <w:r w:rsidRPr="00154438">
        <w:rPr>
          <w:szCs w:val="24"/>
        </w:rPr>
        <w:t>. december 31-i állapot)</w:t>
      </w:r>
    </w:p>
    <w:tbl>
      <w:tblPr>
        <w:tblW w:w="0" w:type="auto"/>
        <w:tblInd w:w="-5" w:type="dxa"/>
        <w:tblLayout w:type="fixed"/>
        <w:tblLook w:val="0000"/>
      </w:tblPr>
      <w:tblGrid>
        <w:gridCol w:w="4606"/>
        <w:gridCol w:w="4616"/>
      </w:tblGrid>
      <w:tr w:rsidR="00C56293" w:rsidRPr="00154438" w:rsidTr="00B24FC0">
        <w:tc>
          <w:tcPr>
            <w:tcW w:w="460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/>
            <w:vAlign w:val="bottom"/>
          </w:tcPr>
          <w:p w:rsidR="00C56293" w:rsidRPr="00154438" w:rsidRDefault="00C56293" w:rsidP="00B24FC0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154438">
              <w:rPr>
                <w:b/>
                <w:szCs w:val="24"/>
              </w:rPr>
              <w:t>KOR</w:t>
            </w:r>
          </w:p>
        </w:tc>
        <w:tc>
          <w:tcPr>
            <w:tcW w:w="461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C56293" w:rsidRPr="00154438" w:rsidRDefault="00C56293" w:rsidP="00B24FC0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154438">
              <w:rPr>
                <w:b/>
                <w:szCs w:val="24"/>
              </w:rPr>
              <w:t>ÖSSZESEN (FŐ)</w:t>
            </w:r>
          </w:p>
        </w:tc>
      </w:tr>
      <w:tr w:rsidR="00C56293" w:rsidRPr="00154438" w:rsidTr="00B24FC0">
        <w:tc>
          <w:tcPr>
            <w:tcW w:w="460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56293" w:rsidRPr="00526999" w:rsidRDefault="00C56293" w:rsidP="00B24FC0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526999">
              <w:rPr>
                <w:b/>
                <w:szCs w:val="24"/>
              </w:rPr>
              <w:t>0-3</w:t>
            </w:r>
          </w:p>
        </w:tc>
        <w:tc>
          <w:tcPr>
            <w:tcW w:w="461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C56293" w:rsidRPr="000C3E43" w:rsidRDefault="000C3E43" w:rsidP="00B24FC0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0C3E43">
              <w:rPr>
                <w:b/>
                <w:szCs w:val="24"/>
              </w:rPr>
              <w:t>137</w:t>
            </w:r>
          </w:p>
        </w:tc>
      </w:tr>
      <w:tr w:rsidR="00C56293" w:rsidRPr="00154438" w:rsidTr="00B24FC0">
        <w:tc>
          <w:tcPr>
            <w:tcW w:w="460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56293" w:rsidRPr="00526999" w:rsidRDefault="00C56293" w:rsidP="00B24FC0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526999">
              <w:rPr>
                <w:b/>
                <w:szCs w:val="24"/>
              </w:rPr>
              <w:t>4-7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C56293" w:rsidRPr="000C3E43" w:rsidRDefault="000C3E43" w:rsidP="00B24FC0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0C3E43">
              <w:rPr>
                <w:b/>
                <w:szCs w:val="24"/>
              </w:rPr>
              <w:t>135</w:t>
            </w:r>
          </w:p>
        </w:tc>
      </w:tr>
      <w:tr w:rsidR="00C56293" w:rsidRPr="00154438" w:rsidTr="00B24FC0">
        <w:tc>
          <w:tcPr>
            <w:tcW w:w="460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C56293" w:rsidRPr="00526999" w:rsidRDefault="00C56293" w:rsidP="00B24FC0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526999">
              <w:rPr>
                <w:b/>
                <w:szCs w:val="24"/>
              </w:rPr>
              <w:t>8-14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C56293" w:rsidRPr="000C3E43" w:rsidRDefault="000C3E43" w:rsidP="00B24FC0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0C3E43">
              <w:rPr>
                <w:b/>
                <w:szCs w:val="24"/>
              </w:rPr>
              <w:t>257</w:t>
            </w:r>
          </w:p>
        </w:tc>
      </w:tr>
      <w:tr w:rsidR="00C56293" w:rsidRPr="00154438" w:rsidTr="00B24FC0">
        <w:tc>
          <w:tcPr>
            <w:tcW w:w="460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/>
            <w:vAlign w:val="bottom"/>
          </w:tcPr>
          <w:p w:rsidR="00C56293" w:rsidRPr="00526999" w:rsidRDefault="00C56293" w:rsidP="00B24FC0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526999">
              <w:rPr>
                <w:b/>
                <w:szCs w:val="24"/>
              </w:rPr>
              <w:t>15-18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C56293" w:rsidRPr="000C3E43" w:rsidRDefault="000C3E43" w:rsidP="00B24FC0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0C3E43">
              <w:rPr>
                <w:b/>
                <w:szCs w:val="24"/>
              </w:rPr>
              <w:t>150</w:t>
            </w:r>
          </w:p>
        </w:tc>
      </w:tr>
      <w:tr w:rsidR="00C56293" w:rsidTr="00B24FC0">
        <w:tc>
          <w:tcPr>
            <w:tcW w:w="4606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/>
            <w:vAlign w:val="bottom"/>
          </w:tcPr>
          <w:p w:rsidR="00C56293" w:rsidRPr="00526999" w:rsidRDefault="00C56293" w:rsidP="00B24FC0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526999">
              <w:rPr>
                <w:b/>
                <w:szCs w:val="24"/>
              </w:rPr>
              <w:t>ÖSSZESEN</w:t>
            </w:r>
          </w:p>
        </w:tc>
        <w:tc>
          <w:tcPr>
            <w:tcW w:w="461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C56293" w:rsidRPr="000C3E43" w:rsidRDefault="00C56293" w:rsidP="00D5671D">
            <w:pPr>
              <w:snapToGrid w:val="0"/>
              <w:spacing w:line="360" w:lineRule="auto"/>
              <w:rPr>
                <w:b/>
                <w:szCs w:val="24"/>
              </w:rPr>
            </w:pPr>
            <w:r w:rsidRPr="000C3E43">
              <w:rPr>
                <w:b/>
                <w:szCs w:val="24"/>
              </w:rPr>
              <w:t xml:space="preserve">                                  </w:t>
            </w:r>
            <w:r w:rsidR="000C3E43" w:rsidRPr="000C3E43">
              <w:rPr>
                <w:b/>
                <w:szCs w:val="24"/>
              </w:rPr>
              <w:t>679</w:t>
            </w:r>
          </w:p>
        </w:tc>
      </w:tr>
    </w:tbl>
    <w:p w:rsidR="00C56293" w:rsidRPr="00C56293" w:rsidRDefault="00C56293" w:rsidP="00C56293">
      <w:pPr>
        <w:pStyle w:val="Listaszerbekezds"/>
        <w:numPr>
          <w:ilvl w:val="0"/>
          <w:numId w:val="13"/>
        </w:numPr>
        <w:spacing w:line="360" w:lineRule="auto"/>
        <w:jc w:val="center"/>
        <w:rPr>
          <w:b/>
          <w:szCs w:val="24"/>
          <w:u w:val="single"/>
        </w:rPr>
      </w:pPr>
    </w:p>
    <w:p w:rsidR="00C56293" w:rsidRPr="00C56293" w:rsidRDefault="00C56293" w:rsidP="00C56293">
      <w:pPr>
        <w:pStyle w:val="Listaszerbekezds"/>
        <w:spacing w:line="360" w:lineRule="auto"/>
        <w:jc w:val="both"/>
        <w:rPr>
          <w:b/>
          <w:szCs w:val="24"/>
          <w:u w:val="single"/>
        </w:rPr>
      </w:pPr>
      <w:r>
        <w:rPr>
          <w:noProof/>
          <w:lang w:eastAsia="hu-HU"/>
        </w:rPr>
        <w:drawing>
          <wp:inline distT="0" distB="0" distL="0" distR="0">
            <wp:extent cx="2752725" cy="1828800"/>
            <wp:effectExtent l="0" t="0" r="0" b="0"/>
            <wp:docPr id="5" name="Diagra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56293" w:rsidRPr="00C56293" w:rsidRDefault="00C56293" w:rsidP="00C56293">
      <w:pPr>
        <w:spacing w:line="360" w:lineRule="auto"/>
        <w:ind w:left="360"/>
        <w:jc w:val="both"/>
        <w:rPr>
          <w:b/>
          <w:szCs w:val="24"/>
          <w:u w:val="single"/>
        </w:rPr>
      </w:pPr>
    </w:p>
    <w:p w:rsidR="00C56293" w:rsidRPr="00154438" w:rsidRDefault="00C56293" w:rsidP="00C56293">
      <w:pPr>
        <w:spacing w:line="360" w:lineRule="auto"/>
        <w:ind w:left="360"/>
        <w:jc w:val="both"/>
        <w:rPr>
          <w:szCs w:val="24"/>
        </w:rPr>
      </w:pPr>
      <w:r w:rsidRPr="00154438">
        <w:rPr>
          <w:b/>
          <w:szCs w:val="24"/>
          <w:u w:val="single"/>
        </w:rPr>
        <w:t>Harkány összlakossága (</w:t>
      </w:r>
      <w:r w:rsidR="00D5671D">
        <w:rPr>
          <w:szCs w:val="24"/>
        </w:rPr>
        <w:t>2017</w:t>
      </w:r>
      <w:r w:rsidRPr="00154438">
        <w:rPr>
          <w:szCs w:val="24"/>
        </w:rPr>
        <w:t>. december 31-i állapot</w:t>
      </w:r>
      <w:proofErr w:type="gramStart"/>
      <w:r w:rsidRPr="00154438">
        <w:rPr>
          <w:szCs w:val="24"/>
        </w:rPr>
        <w:t>) :</w:t>
      </w:r>
      <w:proofErr w:type="gramEnd"/>
      <w:r w:rsidRPr="00154438">
        <w:rPr>
          <w:szCs w:val="24"/>
        </w:rPr>
        <w:t xml:space="preserve"> </w:t>
      </w:r>
    </w:p>
    <w:p w:rsidR="00C56293" w:rsidRPr="00526999" w:rsidRDefault="00C56293" w:rsidP="00C56293">
      <w:pPr>
        <w:pStyle w:val="Listaszerbekezds"/>
        <w:rPr>
          <w:rFonts w:ascii="Times New Roman" w:hAnsi="Times New Roman"/>
        </w:rPr>
      </w:pPr>
      <w:r w:rsidRPr="00526999">
        <w:rPr>
          <w:rFonts w:ascii="Times New Roman" w:hAnsi="Times New Roman"/>
        </w:rPr>
        <w:t>Férfi</w:t>
      </w:r>
      <w:proofErr w:type="gramStart"/>
      <w:r w:rsidRPr="00526999">
        <w:rPr>
          <w:rFonts w:ascii="Times New Roman" w:hAnsi="Times New Roman"/>
        </w:rPr>
        <w:t xml:space="preserve">:                                                 </w:t>
      </w:r>
      <w:r w:rsidR="00D5671D" w:rsidRPr="00526999">
        <w:rPr>
          <w:rFonts w:ascii="Times New Roman" w:hAnsi="Times New Roman"/>
        </w:rPr>
        <w:t xml:space="preserve">                              </w:t>
      </w:r>
      <w:r w:rsidRPr="00526999">
        <w:rPr>
          <w:rFonts w:ascii="Times New Roman" w:hAnsi="Times New Roman"/>
        </w:rPr>
        <w:t xml:space="preserve"> </w:t>
      </w:r>
      <w:r w:rsidR="000C3E43">
        <w:rPr>
          <w:rFonts w:ascii="Times New Roman" w:hAnsi="Times New Roman"/>
        </w:rPr>
        <w:t>2199</w:t>
      </w:r>
      <w:proofErr w:type="gramEnd"/>
      <w:r w:rsidRPr="00526999">
        <w:rPr>
          <w:rFonts w:ascii="Times New Roman" w:hAnsi="Times New Roman"/>
        </w:rPr>
        <w:t xml:space="preserve"> fő</w:t>
      </w:r>
    </w:p>
    <w:p w:rsidR="00C56293" w:rsidRPr="00526999" w:rsidRDefault="00C56293" w:rsidP="00C56293">
      <w:pPr>
        <w:pStyle w:val="Listaszerbekezds"/>
        <w:rPr>
          <w:rFonts w:ascii="Times New Roman" w:hAnsi="Times New Roman"/>
        </w:rPr>
      </w:pPr>
      <w:r w:rsidRPr="00526999">
        <w:rPr>
          <w:rFonts w:ascii="Times New Roman" w:hAnsi="Times New Roman"/>
        </w:rPr>
        <w:t>Nő</w:t>
      </w:r>
      <w:proofErr w:type="gramStart"/>
      <w:r w:rsidRPr="00526999">
        <w:rPr>
          <w:rFonts w:ascii="Times New Roman" w:hAnsi="Times New Roman"/>
        </w:rPr>
        <w:t xml:space="preserve">:                                                                                  </w:t>
      </w:r>
      <w:r w:rsidR="000C3E43">
        <w:rPr>
          <w:rFonts w:ascii="Times New Roman" w:hAnsi="Times New Roman"/>
        </w:rPr>
        <w:t xml:space="preserve"> 2390</w:t>
      </w:r>
      <w:proofErr w:type="gramEnd"/>
      <w:r w:rsidR="00D5671D" w:rsidRPr="00526999">
        <w:rPr>
          <w:rFonts w:ascii="Times New Roman" w:hAnsi="Times New Roman"/>
        </w:rPr>
        <w:t xml:space="preserve"> </w:t>
      </w:r>
      <w:r w:rsidRPr="00526999">
        <w:rPr>
          <w:rFonts w:ascii="Times New Roman" w:hAnsi="Times New Roman"/>
        </w:rPr>
        <w:t>fő</w:t>
      </w:r>
    </w:p>
    <w:p w:rsidR="00C56293" w:rsidRPr="00526999" w:rsidRDefault="00C56293" w:rsidP="00C56293">
      <w:pPr>
        <w:pStyle w:val="Listaszerbekezds"/>
        <w:rPr>
          <w:rFonts w:ascii="Times New Roman" w:hAnsi="Times New Roman"/>
          <w:u w:val="single"/>
        </w:rPr>
      </w:pPr>
      <w:r w:rsidRPr="00526999">
        <w:rPr>
          <w:rFonts w:ascii="Times New Roman" w:hAnsi="Times New Roman"/>
          <w:u w:val="single"/>
        </w:rPr>
        <w:t>Összesen</w:t>
      </w:r>
      <w:proofErr w:type="gramStart"/>
      <w:r w:rsidRPr="00526999">
        <w:rPr>
          <w:rFonts w:ascii="Times New Roman" w:hAnsi="Times New Roman"/>
          <w:u w:val="single"/>
        </w:rPr>
        <w:t xml:space="preserve">:                                            </w:t>
      </w:r>
      <w:r w:rsidR="00D5671D" w:rsidRPr="00526999">
        <w:rPr>
          <w:rFonts w:ascii="Times New Roman" w:hAnsi="Times New Roman"/>
          <w:u w:val="single"/>
        </w:rPr>
        <w:t xml:space="preserve">                            </w:t>
      </w:r>
      <w:r w:rsidRPr="00526999">
        <w:rPr>
          <w:rFonts w:ascii="Times New Roman" w:hAnsi="Times New Roman"/>
          <w:u w:val="single"/>
        </w:rPr>
        <w:t xml:space="preserve"> </w:t>
      </w:r>
      <w:r w:rsidR="000C3E43">
        <w:rPr>
          <w:rFonts w:ascii="Times New Roman" w:hAnsi="Times New Roman"/>
          <w:u w:val="single"/>
        </w:rPr>
        <w:t>4589</w:t>
      </w:r>
      <w:proofErr w:type="gramEnd"/>
      <w:r w:rsidRPr="00526999">
        <w:rPr>
          <w:rFonts w:ascii="Times New Roman" w:hAnsi="Times New Roman"/>
          <w:u w:val="single"/>
        </w:rPr>
        <w:t xml:space="preserve"> fő</w:t>
      </w:r>
    </w:p>
    <w:p w:rsidR="00C56293" w:rsidRPr="00526999" w:rsidRDefault="00C56293" w:rsidP="00C56293">
      <w:pPr>
        <w:pStyle w:val="Listaszerbekezds"/>
        <w:rPr>
          <w:rFonts w:ascii="Times New Roman" w:hAnsi="Times New Roman"/>
          <w:u w:val="single"/>
        </w:rPr>
      </w:pPr>
    </w:p>
    <w:p w:rsidR="00C56293" w:rsidRPr="00154438" w:rsidRDefault="00C56293" w:rsidP="00C56293">
      <w:pPr>
        <w:pStyle w:val="Listaszerbekezds"/>
        <w:rPr>
          <w:rFonts w:ascii="Times New Roman" w:hAnsi="Times New Roman"/>
          <w:u w:val="single"/>
        </w:rPr>
      </w:pPr>
      <w:r w:rsidRPr="00526999">
        <w:rPr>
          <w:rFonts w:ascii="Times New Roman" w:hAnsi="Times New Roman"/>
          <w:u w:val="single"/>
        </w:rPr>
        <w:t xml:space="preserve">Élve születések száma:                         </w:t>
      </w:r>
      <w:r w:rsidR="00D5671D" w:rsidRPr="00526999">
        <w:rPr>
          <w:rFonts w:ascii="Times New Roman" w:hAnsi="Times New Roman"/>
          <w:u w:val="single"/>
        </w:rPr>
        <w:t xml:space="preserve">                             </w:t>
      </w:r>
      <w:r w:rsidR="000C3E43">
        <w:rPr>
          <w:rFonts w:ascii="Times New Roman" w:hAnsi="Times New Roman"/>
          <w:u w:val="single"/>
        </w:rPr>
        <w:t xml:space="preserve">36 </w:t>
      </w:r>
      <w:r w:rsidRPr="00526999">
        <w:rPr>
          <w:rFonts w:ascii="Times New Roman" w:hAnsi="Times New Roman"/>
          <w:u w:val="single"/>
        </w:rPr>
        <w:t>fő</w:t>
      </w:r>
    </w:p>
    <w:p w:rsidR="00C56293" w:rsidRPr="00C56293" w:rsidRDefault="00C56293" w:rsidP="00C56293">
      <w:pPr>
        <w:spacing w:line="360" w:lineRule="auto"/>
        <w:ind w:left="360"/>
        <w:jc w:val="both"/>
        <w:rPr>
          <w:b/>
          <w:szCs w:val="24"/>
          <w:u w:val="single"/>
        </w:rPr>
      </w:pPr>
    </w:p>
    <w:p w:rsidR="006F5154" w:rsidRDefault="006F5154">
      <w:pPr>
        <w:spacing w:line="360" w:lineRule="auto"/>
        <w:jc w:val="both"/>
        <w:rPr>
          <w:szCs w:val="24"/>
        </w:rPr>
      </w:pPr>
    </w:p>
    <w:p w:rsidR="00154438" w:rsidRDefault="00154438">
      <w:pPr>
        <w:spacing w:line="360" w:lineRule="auto"/>
        <w:jc w:val="both"/>
        <w:rPr>
          <w:szCs w:val="24"/>
        </w:rPr>
      </w:pPr>
    </w:p>
    <w:p w:rsidR="00E33887" w:rsidRDefault="00E33887">
      <w:pPr>
        <w:spacing w:line="360" w:lineRule="auto"/>
        <w:ind w:hanging="142"/>
        <w:jc w:val="both"/>
        <w:rPr>
          <w:b/>
          <w:szCs w:val="24"/>
          <w:u w:val="single"/>
        </w:rPr>
      </w:pPr>
    </w:p>
    <w:p w:rsidR="002F111D" w:rsidRDefault="002F111D">
      <w:pPr>
        <w:spacing w:line="360" w:lineRule="auto"/>
        <w:ind w:hanging="142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  2. Az önkormányzat által nyújtott pénzbeli, természetbeni ellátások biztosítása</w:t>
      </w:r>
    </w:p>
    <w:p w:rsidR="00BD15B4" w:rsidRDefault="00BD15B4" w:rsidP="00BD15B4">
      <w:pPr>
        <w:spacing w:line="360" w:lineRule="auto"/>
        <w:ind w:hanging="142"/>
        <w:jc w:val="both"/>
        <w:rPr>
          <w:b/>
          <w:szCs w:val="24"/>
        </w:rPr>
      </w:pPr>
      <w:proofErr w:type="gramStart"/>
      <w:r>
        <w:rPr>
          <w:b/>
          <w:szCs w:val="24"/>
        </w:rPr>
        <w:t>a</w:t>
      </w:r>
      <w:proofErr w:type="gramEnd"/>
      <w:r>
        <w:rPr>
          <w:b/>
          <w:szCs w:val="24"/>
        </w:rPr>
        <w:t>) Rendszeres gyermekvédelmi kedvezmény</w:t>
      </w:r>
    </w:p>
    <w:p w:rsidR="00BD15B4" w:rsidRPr="00BD15B4" w:rsidRDefault="00BD15B4" w:rsidP="00BD15B4">
      <w:pPr>
        <w:jc w:val="both"/>
        <w:rPr>
          <w:szCs w:val="24"/>
        </w:rPr>
      </w:pPr>
      <w:r w:rsidRPr="00BD15B4">
        <w:rPr>
          <w:rStyle w:val="CmChar"/>
          <w:rFonts w:ascii="Times New Roman" w:hAnsi="Times New Roman"/>
          <w:sz w:val="24"/>
          <w:szCs w:val="24"/>
        </w:rPr>
        <w:t>A települési önkormányzat jegyzője rendszeres gyermekvédelmi kedvezményre való jogosultságot állapít meg a Gyvt.</w:t>
      </w:r>
      <w:r>
        <w:rPr>
          <w:rStyle w:val="CmChar"/>
          <w:rFonts w:ascii="Times New Roman" w:hAnsi="Times New Roman"/>
          <w:sz w:val="24"/>
          <w:szCs w:val="24"/>
        </w:rPr>
        <w:t xml:space="preserve"> </w:t>
      </w:r>
      <w:r w:rsidRPr="00BD15B4">
        <w:rPr>
          <w:rStyle w:val="CmChar"/>
          <w:rFonts w:ascii="Times New Roman" w:hAnsi="Times New Roman"/>
          <w:sz w:val="24"/>
          <w:szCs w:val="24"/>
        </w:rPr>
        <w:t>19-20.</w:t>
      </w:r>
      <w:r>
        <w:rPr>
          <w:rStyle w:val="CmChar"/>
          <w:rFonts w:ascii="Times New Roman" w:hAnsi="Times New Roman"/>
          <w:sz w:val="24"/>
          <w:szCs w:val="24"/>
        </w:rPr>
        <w:t xml:space="preserve"> </w:t>
      </w:r>
      <w:r w:rsidRPr="00BD15B4">
        <w:rPr>
          <w:rStyle w:val="CmChar"/>
          <w:rFonts w:ascii="Times New Roman" w:hAnsi="Times New Roman"/>
          <w:sz w:val="24"/>
          <w:szCs w:val="24"/>
        </w:rPr>
        <w:t>§</w:t>
      </w:r>
      <w:proofErr w:type="spellStart"/>
      <w:r w:rsidRPr="00BD15B4">
        <w:rPr>
          <w:rStyle w:val="CmChar"/>
          <w:rFonts w:ascii="Times New Roman" w:hAnsi="Times New Roman"/>
          <w:sz w:val="24"/>
          <w:szCs w:val="24"/>
        </w:rPr>
        <w:t>-ban</w:t>
      </w:r>
      <w:proofErr w:type="spellEnd"/>
      <w:r w:rsidRPr="00BD15B4">
        <w:rPr>
          <w:rStyle w:val="CmChar"/>
          <w:rFonts w:ascii="Times New Roman" w:hAnsi="Times New Roman"/>
          <w:sz w:val="24"/>
          <w:szCs w:val="24"/>
        </w:rPr>
        <w:t xml:space="preserve"> meghatározott feltételek fennállása esetén. A rendszeres gyermekvédelmi kedvezményre való jogosultság megállapításának célja annak igazolása, hogy a gyermek szociális helyzete alapján jogosult a </w:t>
      </w:r>
      <w:proofErr w:type="spellStart"/>
      <w:r w:rsidRPr="00BD15B4">
        <w:rPr>
          <w:rStyle w:val="CmChar"/>
          <w:rFonts w:ascii="Times New Roman" w:hAnsi="Times New Roman"/>
          <w:sz w:val="24"/>
          <w:szCs w:val="24"/>
        </w:rPr>
        <w:t>Gyvt-ben</w:t>
      </w:r>
      <w:proofErr w:type="spellEnd"/>
      <w:r w:rsidRPr="00BD15B4">
        <w:rPr>
          <w:rStyle w:val="CmChar"/>
          <w:rFonts w:ascii="Times New Roman" w:hAnsi="Times New Roman"/>
          <w:sz w:val="24"/>
          <w:szCs w:val="24"/>
        </w:rPr>
        <w:t xml:space="preserve"> meghatározott gyermekétkeztetés normatív kedvezményének, illetve külön jogszabályban meghatározott egyéb kedvezményeknek (</w:t>
      </w:r>
      <w:proofErr w:type="spellStart"/>
      <w:r w:rsidRPr="00BD15B4">
        <w:rPr>
          <w:rStyle w:val="CmChar"/>
          <w:rFonts w:ascii="Times New Roman" w:hAnsi="Times New Roman"/>
          <w:sz w:val="24"/>
          <w:szCs w:val="24"/>
        </w:rPr>
        <w:t>pl</w:t>
      </w:r>
      <w:proofErr w:type="spellEnd"/>
      <w:r w:rsidRPr="00BD15B4">
        <w:rPr>
          <w:rStyle w:val="CmChar"/>
          <w:rFonts w:ascii="Times New Roman" w:hAnsi="Times New Roman"/>
          <w:sz w:val="24"/>
          <w:szCs w:val="24"/>
        </w:rPr>
        <w:t>: ingyenes tankönyv) az igénybevételére. A kedvezmény a feltételek fennállása esetén 1 év időtartamra kerül megállapításra.</w:t>
      </w:r>
      <w:r w:rsidRPr="00BD15B4">
        <w:rPr>
          <w:rStyle w:val="CmChar"/>
          <w:rFonts w:ascii="Times New Roman" w:hAnsi="Times New Roman"/>
          <w:szCs w:val="24"/>
        </w:rPr>
        <w:t xml:space="preserve"> </w:t>
      </w:r>
      <w:r w:rsidRPr="00BD15B4">
        <w:rPr>
          <w:szCs w:val="24"/>
        </w:rPr>
        <w:t>A gyámhatóság annak a gyermeknek, fiatal felnőttnek, akinek a rendszeres gyermekvédelmi kedvezményre való jogosultsága tárgyév augusztus 1-jén fennáll, a tárgyév augusztus hónapjára tekintettel, valamint akinek a rendszeres gyermekvédelmi kedvezményre való jogosultsága</w:t>
      </w:r>
      <w:r>
        <w:rPr>
          <w:szCs w:val="24"/>
        </w:rPr>
        <w:t xml:space="preserve"> </w:t>
      </w:r>
      <w:r w:rsidRPr="00BD15B4">
        <w:rPr>
          <w:szCs w:val="24"/>
        </w:rPr>
        <w:t xml:space="preserve">a tárgyév november 1-jén fennáll, a tárgyév november hónapjára tekintettel természetbeni támogatást nyújt fogyasztásra </w:t>
      </w:r>
      <w:proofErr w:type="gramStart"/>
      <w:r w:rsidRPr="00BD15B4">
        <w:rPr>
          <w:szCs w:val="24"/>
        </w:rPr>
        <w:t>kész étel</w:t>
      </w:r>
      <w:proofErr w:type="gramEnd"/>
      <w:r w:rsidRPr="00BD15B4">
        <w:rPr>
          <w:szCs w:val="24"/>
        </w:rPr>
        <w:t>, ruházat, valamint tanszer vásárlására felhasználható Erzsébet-utalvány formájában. A pénzbeli támogatás esetenkénti összege gyermekenként 6000</w:t>
      </w:r>
      <w:r>
        <w:rPr>
          <w:szCs w:val="24"/>
        </w:rPr>
        <w:t xml:space="preserve"> forint</w:t>
      </w:r>
      <w:r w:rsidRPr="00BD15B4">
        <w:rPr>
          <w:szCs w:val="24"/>
        </w:rPr>
        <w:t>, hátrányos helyzet esetén gyermekenként 6500 forint volt. Ez az összeg az állami költségvetésből kerül kifizetésre.</w:t>
      </w:r>
    </w:p>
    <w:p w:rsidR="00BD15B4" w:rsidRPr="00BD15B4" w:rsidRDefault="00BD15B4" w:rsidP="00BD15B4">
      <w:pPr>
        <w:jc w:val="both"/>
        <w:rPr>
          <w:szCs w:val="24"/>
        </w:rPr>
      </w:pPr>
    </w:p>
    <w:p w:rsidR="00BD15B4" w:rsidRDefault="00BD15B4" w:rsidP="00BD15B4">
      <w:pPr>
        <w:jc w:val="both"/>
        <w:rPr>
          <w:szCs w:val="24"/>
        </w:rPr>
      </w:pPr>
    </w:p>
    <w:p w:rsidR="00BD15B4" w:rsidRPr="00493DCD" w:rsidRDefault="00BD15B4" w:rsidP="00BD15B4">
      <w:pPr>
        <w:jc w:val="both"/>
        <w:rPr>
          <w:szCs w:val="24"/>
        </w:rPr>
      </w:pPr>
      <w:r w:rsidRPr="00493DCD">
        <w:rPr>
          <w:szCs w:val="24"/>
        </w:rPr>
        <w:t>Rendszeres gyermekvédelmi kedvezményre jogosult gyermekek száma életkor szerint:</w:t>
      </w:r>
    </w:p>
    <w:p w:rsidR="00BD15B4" w:rsidRPr="00493DCD" w:rsidRDefault="00BD15B4" w:rsidP="00BD15B4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BD15B4" w:rsidRPr="00493DCD" w:rsidTr="00AF1856">
        <w:tc>
          <w:tcPr>
            <w:tcW w:w="1535" w:type="dxa"/>
          </w:tcPr>
          <w:p w:rsidR="00BD15B4" w:rsidRPr="009E163C" w:rsidRDefault="00BD15B4" w:rsidP="00AF1856">
            <w:pPr>
              <w:jc w:val="both"/>
              <w:rPr>
                <w:szCs w:val="24"/>
              </w:rPr>
            </w:pPr>
          </w:p>
        </w:tc>
        <w:tc>
          <w:tcPr>
            <w:tcW w:w="1535" w:type="dxa"/>
          </w:tcPr>
          <w:p w:rsidR="00BD15B4" w:rsidRPr="009E163C" w:rsidRDefault="00BD15B4" w:rsidP="00AF1856">
            <w:pPr>
              <w:jc w:val="center"/>
              <w:rPr>
                <w:szCs w:val="24"/>
              </w:rPr>
            </w:pPr>
            <w:r w:rsidRPr="009E163C">
              <w:rPr>
                <w:szCs w:val="24"/>
              </w:rPr>
              <w:t xml:space="preserve">0-6 </w:t>
            </w:r>
          </w:p>
        </w:tc>
        <w:tc>
          <w:tcPr>
            <w:tcW w:w="1535" w:type="dxa"/>
          </w:tcPr>
          <w:p w:rsidR="00BD15B4" w:rsidRPr="009E163C" w:rsidRDefault="00BD15B4" w:rsidP="00AF1856">
            <w:pPr>
              <w:jc w:val="center"/>
              <w:rPr>
                <w:szCs w:val="24"/>
              </w:rPr>
            </w:pPr>
            <w:r w:rsidRPr="009E163C">
              <w:rPr>
                <w:szCs w:val="24"/>
              </w:rPr>
              <w:t>7-14</w:t>
            </w:r>
          </w:p>
        </w:tc>
        <w:tc>
          <w:tcPr>
            <w:tcW w:w="1535" w:type="dxa"/>
          </w:tcPr>
          <w:p w:rsidR="00BD15B4" w:rsidRPr="009E163C" w:rsidRDefault="00BD15B4" w:rsidP="00AF1856">
            <w:pPr>
              <w:jc w:val="center"/>
              <w:rPr>
                <w:szCs w:val="24"/>
              </w:rPr>
            </w:pPr>
            <w:r w:rsidRPr="009E163C">
              <w:rPr>
                <w:szCs w:val="24"/>
              </w:rPr>
              <w:t xml:space="preserve">15-18 </w:t>
            </w:r>
          </w:p>
        </w:tc>
        <w:tc>
          <w:tcPr>
            <w:tcW w:w="1536" w:type="dxa"/>
          </w:tcPr>
          <w:p w:rsidR="00BD15B4" w:rsidRPr="009E163C" w:rsidRDefault="00BD15B4" w:rsidP="00AF1856">
            <w:pPr>
              <w:jc w:val="center"/>
              <w:rPr>
                <w:szCs w:val="24"/>
              </w:rPr>
            </w:pPr>
            <w:r w:rsidRPr="009E163C">
              <w:rPr>
                <w:szCs w:val="24"/>
              </w:rPr>
              <w:t xml:space="preserve">19-   </w:t>
            </w:r>
          </w:p>
        </w:tc>
        <w:tc>
          <w:tcPr>
            <w:tcW w:w="1536" w:type="dxa"/>
          </w:tcPr>
          <w:p w:rsidR="00BD15B4" w:rsidRPr="009E163C" w:rsidRDefault="00BD15B4" w:rsidP="00AF1856">
            <w:pPr>
              <w:jc w:val="center"/>
              <w:rPr>
                <w:szCs w:val="24"/>
              </w:rPr>
            </w:pPr>
            <w:r w:rsidRPr="009E163C">
              <w:rPr>
                <w:szCs w:val="24"/>
              </w:rPr>
              <w:t>összesen</w:t>
            </w:r>
          </w:p>
        </w:tc>
      </w:tr>
      <w:tr w:rsidR="00BD15B4" w:rsidRPr="00493DCD" w:rsidTr="00AF1856">
        <w:tc>
          <w:tcPr>
            <w:tcW w:w="1535" w:type="dxa"/>
          </w:tcPr>
          <w:p w:rsidR="00BD15B4" w:rsidRPr="009E163C" w:rsidRDefault="00BD15B4" w:rsidP="00AF1856">
            <w:pPr>
              <w:jc w:val="both"/>
              <w:rPr>
                <w:szCs w:val="24"/>
              </w:rPr>
            </w:pPr>
          </w:p>
        </w:tc>
        <w:tc>
          <w:tcPr>
            <w:tcW w:w="6141" w:type="dxa"/>
            <w:gridSpan w:val="4"/>
          </w:tcPr>
          <w:p w:rsidR="00BD15B4" w:rsidRPr="009E163C" w:rsidRDefault="00BD15B4" w:rsidP="00AF1856">
            <w:pPr>
              <w:jc w:val="center"/>
              <w:rPr>
                <w:szCs w:val="24"/>
              </w:rPr>
            </w:pPr>
            <w:r w:rsidRPr="009E163C">
              <w:rPr>
                <w:szCs w:val="24"/>
              </w:rPr>
              <w:t>éves</w:t>
            </w:r>
          </w:p>
        </w:tc>
        <w:tc>
          <w:tcPr>
            <w:tcW w:w="1536" w:type="dxa"/>
          </w:tcPr>
          <w:p w:rsidR="00BD15B4" w:rsidRPr="009E163C" w:rsidRDefault="00BD15B4" w:rsidP="00AF1856">
            <w:pPr>
              <w:jc w:val="both"/>
              <w:rPr>
                <w:szCs w:val="24"/>
              </w:rPr>
            </w:pPr>
          </w:p>
        </w:tc>
      </w:tr>
      <w:tr w:rsidR="00BD15B4" w:rsidRPr="00493DCD" w:rsidTr="00AF1856">
        <w:tc>
          <w:tcPr>
            <w:tcW w:w="1535" w:type="dxa"/>
          </w:tcPr>
          <w:p w:rsidR="00BD15B4" w:rsidRPr="009E163C" w:rsidRDefault="00BD15B4" w:rsidP="00AF1856">
            <w:pPr>
              <w:jc w:val="both"/>
              <w:rPr>
                <w:szCs w:val="24"/>
              </w:rPr>
            </w:pPr>
            <w:r w:rsidRPr="009E163C">
              <w:rPr>
                <w:szCs w:val="24"/>
              </w:rPr>
              <w:t>gyermekek száma</w:t>
            </w:r>
          </w:p>
        </w:tc>
        <w:tc>
          <w:tcPr>
            <w:tcW w:w="1535" w:type="dxa"/>
          </w:tcPr>
          <w:p w:rsidR="00BD15B4" w:rsidRPr="009E163C" w:rsidRDefault="00BD15B4" w:rsidP="00AF1856">
            <w:pPr>
              <w:jc w:val="center"/>
              <w:rPr>
                <w:szCs w:val="24"/>
              </w:rPr>
            </w:pPr>
            <w:r w:rsidRPr="009E163C">
              <w:rPr>
                <w:szCs w:val="24"/>
              </w:rPr>
              <w:t>21 (9 HH)</w:t>
            </w:r>
          </w:p>
        </w:tc>
        <w:tc>
          <w:tcPr>
            <w:tcW w:w="1535" w:type="dxa"/>
          </w:tcPr>
          <w:p w:rsidR="00BD15B4" w:rsidRPr="009E163C" w:rsidRDefault="00BD15B4" w:rsidP="00AF1856">
            <w:pPr>
              <w:jc w:val="center"/>
              <w:rPr>
                <w:szCs w:val="24"/>
              </w:rPr>
            </w:pPr>
            <w:r w:rsidRPr="009E163C">
              <w:rPr>
                <w:szCs w:val="24"/>
              </w:rPr>
              <w:t>39 (16 HH)</w:t>
            </w:r>
          </w:p>
        </w:tc>
        <w:tc>
          <w:tcPr>
            <w:tcW w:w="1535" w:type="dxa"/>
          </w:tcPr>
          <w:p w:rsidR="00BD15B4" w:rsidRPr="009E163C" w:rsidRDefault="00BD15B4" w:rsidP="00AF1856">
            <w:pPr>
              <w:jc w:val="center"/>
              <w:rPr>
                <w:szCs w:val="24"/>
              </w:rPr>
            </w:pPr>
            <w:r w:rsidRPr="009E163C">
              <w:rPr>
                <w:szCs w:val="24"/>
              </w:rPr>
              <w:t>15 (6 HH)</w:t>
            </w:r>
          </w:p>
        </w:tc>
        <w:tc>
          <w:tcPr>
            <w:tcW w:w="1536" w:type="dxa"/>
          </w:tcPr>
          <w:p w:rsidR="00BD15B4" w:rsidRPr="009E163C" w:rsidRDefault="00BD15B4" w:rsidP="00AF1856">
            <w:pPr>
              <w:jc w:val="center"/>
              <w:rPr>
                <w:szCs w:val="24"/>
              </w:rPr>
            </w:pPr>
            <w:r w:rsidRPr="009E163C">
              <w:rPr>
                <w:szCs w:val="24"/>
              </w:rPr>
              <w:t>4 ( 2 HH)</w:t>
            </w:r>
          </w:p>
        </w:tc>
        <w:tc>
          <w:tcPr>
            <w:tcW w:w="1536" w:type="dxa"/>
          </w:tcPr>
          <w:p w:rsidR="00BD15B4" w:rsidRPr="009E163C" w:rsidRDefault="00BD15B4" w:rsidP="00AF1856">
            <w:pPr>
              <w:jc w:val="center"/>
              <w:rPr>
                <w:szCs w:val="24"/>
              </w:rPr>
            </w:pPr>
            <w:r w:rsidRPr="009E163C">
              <w:rPr>
                <w:szCs w:val="24"/>
              </w:rPr>
              <w:t>79</w:t>
            </w:r>
          </w:p>
        </w:tc>
      </w:tr>
    </w:tbl>
    <w:p w:rsidR="00BD15B4" w:rsidRPr="00493DCD" w:rsidRDefault="00BD15B4" w:rsidP="00BD15B4">
      <w:pPr>
        <w:jc w:val="both"/>
        <w:rPr>
          <w:szCs w:val="24"/>
        </w:rPr>
      </w:pPr>
    </w:p>
    <w:p w:rsidR="00BD15B4" w:rsidRPr="00493DCD" w:rsidRDefault="00BD15B4" w:rsidP="00BD15B4">
      <w:pPr>
        <w:jc w:val="center"/>
        <w:rPr>
          <w:szCs w:val="24"/>
        </w:rPr>
      </w:pPr>
    </w:p>
    <w:p w:rsidR="00BD15B4" w:rsidRPr="00493DCD" w:rsidRDefault="00BD15B4" w:rsidP="00BD15B4">
      <w:pPr>
        <w:pStyle w:val="Kpalrs"/>
        <w:jc w:val="both"/>
        <w:rPr>
          <w:i w:val="0"/>
        </w:rPr>
      </w:pPr>
      <w:r w:rsidRPr="00493DCD">
        <w:rPr>
          <w:i w:val="0"/>
        </w:rPr>
        <w:t xml:space="preserve">Tárgyév folyamán összesen </w:t>
      </w:r>
      <w:r w:rsidRPr="009E163C">
        <w:rPr>
          <w:b/>
          <w:i w:val="0"/>
        </w:rPr>
        <w:t>68</w:t>
      </w:r>
      <w:r>
        <w:rPr>
          <w:i w:val="0"/>
        </w:rPr>
        <w:t xml:space="preserve"> gyermek, </w:t>
      </w:r>
      <w:r w:rsidRPr="009E163C">
        <w:rPr>
          <w:b/>
          <w:i w:val="0"/>
        </w:rPr>
        <w:t>2016</w:t>
      </w:r>
      <w:r>
        <w:rPr>
          <w:b/>
          <w:i w:val="0"/>
        </w:rPr>
        <w:t>.</w:t>
      </w:r>
      <w:r w:rsidRPr="009E163C">
        <w:rPr>
          <w:b/>
          <w:i w:val="0"/>
        </w:rPr>
        <w:t xml:space="preserve"> évről </w:t>
      </w:r>
      <w:r>
        <w:rPr>
          <w:b/>
          <w:i w:val="0"/>
        </w:rPr>
        <w:t xml:space="preserve">áthúzódóan pedig </w:t>
      </w:r>
      <w:r w:rsidRPr="009E163C">
        <w:rPr>
          <w:b/>
          <w:i w:val="0"/>
        </w:rPr>
        <w:t>11</w:t>
      </w:r>
      <w:r>
        <w:rPr>
          <w:i w:val="0"/>
        </w:rPr>
        <w:t xml:space="preserve"> </w:t>
      </w:r>
      <w:r w:rsidRPr="00493DCD">
        <w:rPr>
          <w:i w:val="0"/>
        </w:rPr>
        <w:t>gyermek felelt meg a jogosultsági feltételekne</w:t>
      </w:r>
      <w:r>
        <w:rPr>
          <w:i w:val="0"/>
        </w:rPr>
        <w:t>k és ez alapján a rendszeres gy</w:t>
      </w:r>
      <w:r w:rsidRPr="00493DCD">
        <w:rPr>
          <w:i w:val="0"/>
        </w:rPr>
        <w:t>ermekvédelmi k</w:t>
      </w:r>
      <w:r>
        <w:rPr>
          <w:i w:val="0"/>
        </w:rPr>
        <w:t>edvezményre való jogosultságnak. Összesen 33 gyermek esetében került megállapításra a hátrányos helyzet.</w:t>
      </w:r>
    </w:p>
    <w:p w:rsidR="00BD15B4" w:rsidRDefault="00BD15B4" w:rsidP="00BD15B4">
      <w:pPr>
        <w:jc w:val="both"/>
        <w:rPr>
          <w:szCs w:val="24"/>
        </w:rPr>
      </w:pPr>
      <w:r>
        <w:rPr>
          <w:szCs w:val="24"/>
        </w:rPr>
        <w:t xml:space="preserve">Két kérelmét kellett elutasítani magas jövedelmük miatt, továbbá </w:t>
      </w:r>
      <w:r w:rsidRPr="009E163C">
        <w:rPr>
          <w:b/>
          <w:szCs w:val="24"/>
        </w:rPr>
        <w:t>2</w:t>
      </w:r>
      <w:r>
        <w:rPr>
          <w:szCs w:val="24"/>
        </w:rPr>
        <w:t xml:space="preserve"> áttételre és</w:t>
      </w:r>
      <w:r w:rsidRPr="009E163C">
        <w:rPr>
          <w:b/>
          <w:szCs w:val="24"/>
        </w:rPr>
        <w:t xml:space="preserve"> 1 </w:t>
      </w:r>
      <w:r>
        <w:rPr>
          <w:szCs w:val="24"/>
        </w:rPr>
        <w:t>gyermekvédelmi kedvezményre való jogosultság megszüntetésére került sor.</w:t>
      </w:r>
    </w:p>
    <w:p w:rsidR="00BD15B4" w:rsidRPr="00154438" w:rsidRDefault="00BD15B4" w:rsidP="00BD15B4">
      <w:pPr>
        <w:rPr>
          <w:szCs w:val="24"/>
          <w:highlight w:val="yellow"/>
        </w:rPr>
      </w:pPr>
    </w:p>
    <w:p w:rsidR="00BD15B4" w:rsidRPr="005C46FB" w:rsidRDefault="00BD15B4" w:rsidP="00BD15B4">
      <w:pPr>
        <w:rPr>
          <w:szCs w:val="24"/>
        </w:rPr>
      </w:pPr>
      <w:r w:rsidRPr="005C46FB">
        <w:rPr>
          <w:szCs w:val="24"/>
        </w:rPr>
        <w:t>Kérelmezőkre vonatkozó általánosítható adatok:</w:t>
      </w:r>
    </w:p>
    <w:p w:rsidR="00BD15B4" w:rsidRPr="005C46FB" w:rsidRDefault="00BD15B4" w:rsidP="00BD15B4">
      <w:pPr>
        <w:rPr>
          <w:szCs w:val="24"/>
        </w:rPr>
      </w:pPr>
      <w:r w:rsidRPr="005C46FB">
        <w:rPr>
          <w:szCs w:val="24"/>
        </w:rPr>
        <w:t xml:space="preserve">Az 1 gyermekes családok esetében sok az egyedülálló szülő, akiknek alacsony a jövedelme. A 2 gyermekes családoknál többnyire csak az egyik szülő dolgozik. </w:t>
      </w:r>
    </w:p>
    <w:p w:rsidR="00BD15B4" w:rsidRPr="005C46FB" w:rsidRDefault="00BD15B4" w:rsidP="00BD15B4">
      <w:pPr>
        <w:pStyle w:val="Kpalrs"/>
        <w:jc w:val="both"/>
        <w:rPr>
          <w:i w:val="0"/>
        </w:rPr>
      </w:pPr>
      <w:r w:rsidRPr="005C46FB">
        <w:rPr>
          <w:i w:val="0"/>
        </w:rPr>
        <w:t>A</w:t>
      </w:r>
      <w:r>
        <w:rPr>
          <w:i w:val="0"/>
        </w:rPr>
        <w:t xml:space="preserve"> </w:t>
      </w:r>
      <w:r w:rsidRPr="005C46FB">
        <w:rPr>
          <w:i w:val="0"/>
        </w:rPr>
        <w:t>döntések ellen fellebbezés nem érkezett.</w:t>
      </w:r>
    </w:p>
    <w:p w:rsidR="00BD15B4" w:rsidRDefault="00BD15B4" w:rsidP="00BD15B4">
      <w:pPr>
        <w:spacing w:line="360" w:lineRule="auto"/>
        <w:ind w:hanging="142"/>
        <w:jc w:val="both"/>
        <w:rPr>
          <w:b/>
          <w:szCs w:val="24"/>
        </w:rPr>
      </w:pPr>
    </w:p>
    <w:p w:rsidR="00BD15B4" w:rsidRPr="00DE0BCA" w:rsidRDefault="00BD15B4" w:rsidP="00BD15B4">
      <w:pPr>
        <w:jc w:val="both"/>
        <w:rPr>
          <w:b/>
          <w:szCs w:val="24"/>
        </w:rPr>
      </w:pPr>
      <w:r w:rsidRPr="00DE0BCA">
        <w:rPr>
          <w:b/>
          <w:szCs w:val="24"/>
        </w:rPr>
        <w:t>b) E</w:t>
      </w:r>
      <w:r w:rsidRPr="00DE0BCA">
        <w:rPr>
          <w:b/>
        </w:rPr>
        <w:t>gyéb, a Gyvt.-ben nem szabályozott pénzbeli vagy természetbeni juttatás</w:t>
      </w:r>
    </w:p>
    <w:p w:rsidR="00BD15B4" w:rsidRDefault="00BD15B4" w:rsidP="00BD15B4">
      <w:pPr>
        <w:jc w:val="both"/>
        <w:rPr>
          <w:b/>
          <w:szCs w:val="24"/>
        </w:rPr>
      </w:pPr>
    </w:p>
    <w:p w:rsidR="00BD15B4" w:rsidRDefault="00BD15B4" w:rsidP="00BD15B4">
      <w:pPr>
        <w:numPr>
          <w:ilvl w:val="0"/>
          <w:numId w:val="14"/>
        </w:numPr>
        <w:jc w:val="both"/>
        <w:rPr>
          <w:b/>
          <w:szCs w:val="24"/>
        </w:rPr>
      </w:pPr>
      <w:r>
        <w:rPr>
          <w:b/>
          <w:szCs w:val="24"/>
        </w:rPr>
        <w:t>Települési támogatás</w:t>
      </w:r>
    </w:p>
    <w:p w:rsidR="00BD15B4" w:rsidRDefault="00BD15B4" w:rsidP="00BD15B4">
      <w:pPr>
        <w:jc w:val="both"/>
        <w:rPr>
          <w:b/>
          <w:szCs w:val="24"/>
        </w:rPr>
      </w:pPr>
    </w:p>
    <w:p w:rsidR="00BD15B4" w:rsidRDefault="00BD15B4" w:rsidP="00BD15B4">
      <w:pPr>
        <w:jc w:val="both"/>
        <w:rPr>
          <w:szCs w:val="24"/>
        </w:rPr>
      </w:pPr>
      <w:proofErr w:type="gramStart"/>
      <w:r>
        <w:rPr>
          <w:szCs w:val="24"/>
        </w:rPr>
        <w:t xml:space="preserve">A gyermek és fiatal felnőtt rászorultságára tekintettel nyújtott pénzbeli támogatásra igényelt települési támogatás adható annak a gyermeknek, fiatal felnőttnek, akinek családjában az egy főre jutó jövedelem nem haladja meg az öregségi nyugdíj mindenkori legkisebb összegének másfélszeresét és a család időszakosan létfenntartási gondokkal küzd, vagy létfenntartást veszélyeztető rendkívüli helyzetbe került (pl.: gyermek tartósan beteg, elemi kár, beiskolázás, szülők munkanélkülivé válása), illetve egyedülálló szülő gyermeke vagy fiatal felnőtt esetén </w:t>
      </w:r>
      <w:r>
        <w:rPr>
          <w:szCs w:val="24"/>
        </w:rPr>
        <w:lastRenderedPageBreak/>
        <w:t>az egy főre jutó jövedelem nem haladja meg az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öregségi</w:t>
      </w:r>
      <w:proofErr w:type="gramEnd"/>
      <w:r>
        <w:rPr>
          <w:szCs w:val="24"/>
        </w:rPr>
        <w:t xml:space="preserve"> nyugdíj mindenkori legkisebb összegének kétszeresét és a család (fiatal felnőtt) időszakosan létfenntartási gondokkal küzd, vagy létfenntartást veszélyeztető rendkívüli helyzetbe került (pl.: gyermek tartósan beteg, elemi kár, beiskolázás, szülő munkanélkülivé válása).</w:t>
      </w:r>
    </w:p>
    <w:p w:rsidR="00BD15B4" w:rsidRDefault="00BD15B4" w:rsidP="00BD15B4">
      <w:pPr>
        <w:jc w:val="both"/>
        <w:rPr>
          <w:szCs w:val="24"/>
        </w:rPr>
      </w:pPr>
    </w:p>
    <w:p w:rsidR="00BD15B4" w:rsidRDefault="00BD15B4" w:rsidP="00BD15B4">
      <w:pPr>
        <w:jc w:val="both"/>
        <w:rPr>
          <w:szCs w:val="24"/>
        </w:rPr>
      </w:pPr>
      <w:r>
        <w:rPr>
          <w:szCs w:val="24"/>
        </w:rPr>
        <w:t>Fiatal felnőtt részére az csak abban az esetben állapítható meg a támogatás, ha közép-vagy felsőfokú oktatási intézmény tagozatán tanul.</w:t>
      </w:r>
    </w:p>
    <w:p w:rsidR="00BD15B4" w:rsidRDefault="00BD15B4" w:rsidP="00BD15B4">
      <w:pPr>
        <w:jc w:val="both"/>
        <w:rPr>
          <w:szCs w:val="24"/>
        </w:rPr>
      </w:pPr>
    </w:p>
    <w:p w:rsidR="00BD15B4" w:rsidRDefault="00BD15B4" w:rsidP="00BD15B4">
      <w:pPr>
        <w:jc w:val="both"/>
        <w:rPr>
          <w:szCs w:val="24"/>
        </w:rPr>
      </w:pPr>
      <w:r>
        <w:rPr>
          <w:szCs w:val="24"/>
        </w:rPr>
        <w:t xml:space="preserve">Egy naptári éven belül az egy gyermeket nevelő család legfeljebb 20.000-Ft erejéig, a kettő vagy több gyermeket nevelő család legfeljebb 40.000-Ft erejéig részesíthető támogatásban. </w:t>
      </w:r>
    </w:p>
    <w:p w:rsidR="00BD15B4" w:rsidRDefault="00BD15B4" w:rsidP="00BD15B4">
      <w:pPr>
        <w:jc w:val="both"/>
        <w:rPr>
          <w:szCs w:val="24"/>
        </w:rPr>
      </w:pPr>
    </w:p>
    <w:p w:rsidR="00BD15B4" w:rsidRDefault="00BD15B4" w:rsidP="00BD15B4">
      <w:pPr>
        <w:jc w:val="both"/>
        <w:rPr>
          <w:szCs w:val="24"/>
        </w:rPr>
      </w:pPr>
      <w:r>
        <w:rPr>
          <w:szCs w:val="24"/>
        </w:rPr>
        <w:t>Azon gyermek, akinek rendszeres gyermekvédelmi kedvezményt állapítottak meg, egy naptári éven belül csak legfeljebb 10.000-Ft erejéig részesíthető támogatásban.</w:t>
      </w:r>
    </w:p>
    <w:p w:rsidR="00BD15B4" w:rsidRDefault="00BD15B4" w:rsidP="00BD15B4">
      <w:pPr>
        <w:jc w:val="both"/>
        <w:rPr>
          <w:szCs w:val="24"/>
        </w:rPr>
      </w:pPr>
    </w:p>
    <w:p w:rsidR="00BD15B4" w:rsidRPr="009634C8" w:rsidRDefault="00BD15B4" w:rsidP="00BD15B4">
      <w:pPr>
        <w:rPr>
          <w:szCs w:val="24"/>
        </w:rPr>
      </w:pPr>
      <w:r>
        <w:rPr>
          <w:szCs w:val="24"/>
        </w:rPr>
        <w:t xml:space="preserve">Gyermek és fiatal felnőtt rászorultságára tekintettel nyújtott pénzbeli települési támogatásban összesen </w:t>
      </w:r>
      <w:r>
        <w:rPr>
          <w:b/>
          <w:szCs w:val="24"/>
        </w:rPr>
        <w:t>36</w:t>
      </w:r>
      <w:r w:rsidRPr="009E163C">
        <w:rPr>
          <w:b/>
          <w:szCs w:val="24"/>
        </w:rPr>
        <w:t xml:space="preserve"> </w:t>
      </w:r>
      <w:r>
        <w:rPr>
          <w:b/>
          <w:szCs w:val="24"/>
        </w:rPr>
        <w:t xml:space="preserve">esetben részült támogatásban </w:t>
      </w:r>
      <w:r>
        <w:rPr>
          <w:szCs w:val="24"/>
        </w:rPr>
        <w:t>gyermek.</w:t>
      </w:r>
    </w:p>
    <w:p w:rsidR="00BD15B4" w:rsidRPr="00D4369F" w:rsidRDefault="00BD15B4" w:rsidP="00BD15B4">
      <w:pPr>
        <w:rPr>
          <w:iCs/>
        </w:rPr>
      </w:pPr>
    </w:p>
    <w:p w:rsidR="00BD15B4" w:rsidRDefault="00BD15B4" w:rsidP="00BD15B4">
      <w:pPr>
        <w:rPr>
          <w:szCs w:val="24"/>
        </w:rPr>
      </w:pPr>
      <w:r>
        <w:rPr>
          <w:szCs w:val="24"/>
        </w:rPr>
        <w:t>2017</w:t>
      </w:r>
      <w:r w:rsidRPr="000C6678">
        <w:rPr>
          <w:szCs w:val="24"/>
        </w:rPr>
        <w:t xml:space="preserve">. évben önkormányzati támogatásban részesített gyermekek száma: </w:t>
      </w:r>
    </w:p>
    <w:p w:rsidR="00BD15B4" w:rsidRDefault="00BD15B4" w:rsidP="00BD15B4">
      <w:pPr>
        <w:rPr>
          <w:szCs w:val="24"/>
        </w:rPr>
      </w:pPr>
    </w:p>
    <w:tbl>
      <w:tblPr>
        <w:tblStyle w:val="Rcsostblzat"/>
        <w:tblW w:w="0" w:type="auto"/>
        <w:tblLook w:val="04A0"/>
      </w:tblPr>
      <w:tblGrid>
        <w:gridCol w:w="3070"/>
        <w:gridCol w:w="3071"/>
        <w:gridCol w:w="3071"/>
      </w:tblGrid>
      <w:tr w:rsidR="00BD15B4" w:rsidTr="00AF1856">
        <w:tc>
          <w:tcPr>
            <w:tcW w:w="3070" w:type="dxa"/>
          </w:tcPr>
          <w:p w:rsidR="00BD15B4" w:rsidRDefault="00BD15B4" w:rsidP="00AF1856">
            <w:pPr>
              <w:rPr>
                <w:szCs w:val="24"/>
              </w:rPr>
            </w:pPr>
          </w:p>
        </w:tc>
        <w:tc>
          <w:tcPr>
            <w:tcW w:w="3071" w:type="dxa"/>
          </w:tcPr>
          <w:p w:rsidR="00BD15B4" w:rsidRDefault="00BD15B4" w:rsidP="00AF1856">
            <w:pPr>
              <w:rPr>
                <w:szCs w:val="24"/>
              </w:rPr>
            </w:pPr>
            <w:r>
              <w:rPr>
                <w:szCs w:val="24"/>
              </w:rPr>
              <w:t>gyermekek száma</w:t>
            </w:r>
          </w:p>
        </w:tc>
        <w:tc>
          <w:tcPr>
            <w:tcW w:w="3071" w:type="dxa"/>
          </w:tcPr>
          <w:p w:rsidR="00BD15B4" w:rsidRDefault="00BD15B4" w:rsidP="00AF1856">
            <w:pPr>
              <w:rPr>
                <w:szCs w:val="24"/>
              </w:rPr>
            </w:pPr>
            <w:r>
              <w:rPr>
                <w:szCs w:val="24"/>
              </w:rPr>
              <w:t xml:space="preserve">felhasznált összeg </w:t>
            </w:r>
          </w:p>
        </w:tc>
      </w:tr>
      <w:tr w:rsidR="00BD15B4" w:rsidTr="00AF1856">
        <w:tc>
          <w:tcPr>
            <w:tcW w:w="3070" w:type="dxa"/>
          </w:tcPr>
          <w:p w:rsidR="00BD15B4" w:rsidRPr="004E4916" w:rsidRDefault="00BD15B4" w:rsidP="00AF1856">
            <w:pPr>
              <w:rPr>
                <w:szCs w:val="24"/>
              </w:rPr>
            </w:pPr>
            <w:r w:rsidRPr="004E4916">
              <w:rPr>
                <w:szCs w:val="24"/>
              </w:rPr>
              <w:t>Egyszer részesült támogatásban</w:t>
            </w:r>
          </w:p>
        </w:tc>
        <w:tc>
          <w:tcPr>
            <w:tcW w:w="3071" w:type="dxa"/>
          </w:tcPr>
          <w:p w:rsidR="00BD15B4" w:rsidRPr="004E4916" w:rsidRDefault="00BD15B4" w:rsidP="00AF1856">
            <w:pPr>
              <w:rPr>
                <w:szCs w:val="24"/>
              </w:rPr>
            </w:pPr>
            <w:r w:rsidRPr="004E4916">
              <w:rPr>
                <w:szCs w:val="24"/>
              </w:rPr>
              <w:t>21</w:t>
            </w:r>
          </w:p>
        </w:tc>
        <w:tc>
          <w:tcPr>
            <w:tcW w:w="3071" w:type="dxa"/>
          </w:tcPr>
          <w:p w:rsidR="00BD15B4" w:rsidRPr="004E4916" w:rsidRDefault="00BD15B4" w:rsidP="00AF1856">
            <w:pPr>
              <w:rPr>
                <w:szCs w:val="24"/>
              </w:rPr>
            </w:pPr>
            <w:r w:rsidRPr="004E4916">
              <w:rPr>
                <w:szCs w:val="24"/>
              </w:rPr>
              <w:t xml:space="preserve">           215.000.-Ft</w:t>
            </w:r>
          </w:p>
        </w:tc>
      </w:tr>
      <w:tr w:rsidR="00BD15B4" w:rsidTr="00AF1856">
        <w:tc>
          <w:tcPr>
            <w:tcW w:w="3070" w:type="dxa"/>
          </w:tcPr>
          <w:p w:rsidR="00BD15B4" w:rsidRPr="004E4916" w:rsidRDefault="00BD15B4" w:rsidP="00AF1856">
            <w:pPr>
              <w:rPr>
                <w:szCs w:val="24"/>
              </w:rPr>
            </w:pPr>
            <w:r w:rsidRPr="004E4916">
              <w:rPr>
                <w:szCs w:val="24"/>
              </w:rPr>
              <w:t>Kétszer részesült támogatásban</w:t>
            </w:r>
          </w:p>
        </w:tc>
        <w:tc>
          <w:tcPr>
            <w:tcW w:w="3071" w:type="dxa"/>
          </w:tcPr>
          <w:p w:rsidR="00BD15B4" w:rsidRPr="004E4916" w:rsidRDefault="00BD15B4" w:rsidP="00AF1856">
            <w:pPr>
              <w:rPr>
                <w:szCs w:val="24"/>
              </w:rPr>
            </w:pPr>
            <w:r w:rsidRPr="004E4916">
              <w:rPr>
                <w:szCs w:val="24"/>
              </w:rPr>
              <w:t>15</w:t>
            </w:r>
          </w:p>
        </w:tc>
        <w:tc>
          <w:tcPr>
            <w:tcW w:w="3071" w:type="dxa"/>
          </w:tcPr>
          <w:p w:rsidR="00BD15B4" w:rsidRPr="004E4916" w:rsidRDefault="00BD15B4" w:rsidP="00AF1856">
            <w:pPr>
              <w:rPr>
                <w:szCs w:val="24"/>
              </w:rPr>
            </w:pPr>
            <w:r>
              <w:rPr>
                <w:szCs w:val="24"/>
              </w:rPr>
              <w:t xml:space="preserve">        </w:t>
            </w:r>
            <w:r w:rsidRPr="004E4916">
              <w:rPr>
                <w:szCs w:val="24"/>
              </w:rPr>
              <w:t xml:space="preserve">   160.000.-Ft</w:t>
            </w:r>
          </w:p>
        </w:tc>
      </w:tr>
      <w:tr w:rsidR="00BD15B4" w:rsidTr="00AF1856">
        <w:tc>
          <w:tcPr>
            <w:tcW w:w="3070" w:type="dxa"/>
          </w:tcPr>
          <w:p w:rsidR="00BD15B4" w:rsidRPr="004E4916" w:rsidRDefault="00BD15B4" w:rsidP="00AF1856">
            <w:pPr>
              <w:rPr>
                <w:szCs w:val="24"/>
              </w:rPr>
            </w:pPr>
            <w:r w:rsidRPr="004E4916">
              <w:rPr>
                <w:szCs w:val="24"/>
              </w:rPr>
              <w:t>Háromszor részesült támogatásban</w:t>
            </w:r>
          </w:p>
        </w:tc>
        <w:tc>
          <w:tcPr>
            <w:tcW w:w="3071" w:type="dxa"/>
          </w:tcPr>
          <w:p w:rsidR="00BD15B4" w:rsidRPr="004E4916" w:rsidRDefault="00BD15B4" w:rsidP="00AF1856">
            <w:pPr>
              <w:rPr>
                <w:szCs w:val="24"/>
              </w:rPr>
            </w:pPr>
            <w:r w:rsidRPr="004E4916">
              <w:rPr>
                <w:szCs w:val="24"/>
              </w:rPr>
              <w:t>-</w:t>
            </w:r>
          </w:p>
        </w:tc>
        <w:tc>
          <w:tcPr>
            <w:tcW w:w="3071" w:type="dxa"/>
          </w:tcPr>
          <w:p w:rsidR="00BD15B4" w:rsidRPr="004E4916" w:rsidRDefault="00BD15B4" w:rsidP="00AF1856">
            <w:pPr>
              <w:rPr>
                <w:szCs w:val="24"/>
              </w:rPr>
            </w:pPr>
            <w:r w:rsidRPr="004E4916">
              <w:rPr>
                <w:szCs w:val="24"/>
              </w:rPr>
              <w:t xml:space="preserve">        </w:t>
            </w:r>
            <w:r>
              <w:rPr>
                <w:szCs w:val="24"/>
              </w:rPr>
              <w:t>-</w:t>
            </w:r>
            <w:r w:rsidRPr="004E4916">
              <w:rPr>
                <w:szCs w:val="24"/>
              </w:rPr>
              <w:t xml:space="preserve">      </w:t>
            </w:r>
            <w:proofErr w:type="spellStart"/>
            <w:r w:rsidRPr="004E4916">
              <w:rPr>
                <w:szCs w:val="24"/>
              </w:rPr>
              <w:t>-Ft</w:t>
            </w:r>
            <w:proofErr w:type="spellEnd"/>
          </w:p>
        </w:tc>
      </w:tr>
      <w:tr w:rsidR="00BD15B4" w:rsidTr="00691F17">
        <w:tc>
          <w:tcPr>
            <w:tcW w:w="3070" w:type="dxa"/>
          </w:tcPr>
          <w:p w:rsidR="00BD15B4" w:rsidRPr="004E4916" w:rsidRDefault="00BD15B4" w:rsidP="00AF1856">
            <w:pPr>
              <w:rPr>
                <w:szCs w:val="24"/>
              </w:rPr>
            </w:pPr>
            <w:r w:rsidRPr="004E4916">
              <w:rPr>
                <w:szCs w:val="24"/>
              </w:rPr>
              <w:t>Összesen:</w:t>
            </w:r>
          </w:p>
        </w:tc>
        <w:tc>
          <w:tcPr>
            <w:tcW w:w="3071" w:type="dxa"/>
          </w:tcPr>
          <w:p w:rsidR="00BD15B4" w:rsidRPr="00BD15B4" w:rsidRDefault="00BD15B4" w:rsidP="00691F17">
            <w:pPr>
              <w:pStyle w:val="Listaszerbekezds"/>
              <w:ind w:left="0"/>
              <w:rPr>
                <w:rFonts w:ascii="Times New Roman" w:hAnsi="Times New Roman"/>
                <w:szCs w:val="24"/>
              </w:rPr>
            </w:pPr>
            <w:r w:rsidRPr="00BD15B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071" w:type="dxa"/>
          </w:tcPr>
          <w:p w:rsidR="00BD15B4" w:rsidRPr="004E4916" w:rsidRDefault="00BD15B4" w:rsidP="00AF1856">
            <w:pPr>
              <w:rPr>
                <w:szCs w:val="24"/>
              </w:rPr>
            </w:pPr>
            <w:r w:rsidRPr="004E4916">
              <w:rPr>
                <w:szCs w:val="24"/>
              </w:rPr>
              <w:t xml:space="preserve">         </w:t>
            </w:r>
            <w:r>
              <w:rPr>
                <w:szCs w:val="24"/>
              </w:rPr>
              <w:t>375.000.-</w:t>
            </w:r>
            <w:r w:rsidRPr="004E4916">
              <w:rPr>
                <w:szCs w:val="24"/>
              </w:rPr>
              <w:t>Ft</w:t>
            </w:r>
          </w:p>
        </w:tc>
      </w:tr>
    </w:tbl>
    <w:p w:rsidR="00BD15B4" w:rsidRPr="000C6678" w:rsidRDefault="00BD15B4" w:rsidP="00BD15B4">
      <w:pPr>
        <w:rPr>
          <w:szCs w:val="24"/>
        </w:rPr>
      </w:pPr>
    </w:p>
    <w:p w:rsidR="00BD15B4" w:rsidRPr="00494C3A" w:rsidRDefault="00BD15B4" w:rsidP="00BD15B4">
      <w:pPr>
        <w:jc w:val="both"/>
        <w:rPr>
          <w:szCs w:val="24"/>
        </w:rPr>
      </w:pPr>
      <w:r w:rsidRPr="000C6678">
        <w:rPr>
          <w:szCs w:val="24"/>
        </w:rPr>
        <w:t>Az ön</w:t>
      </w:r>
      <w:r>
        <w:rPr>
          <w:szCs w:val="24"/>
        </w:rPr>
        <w:t>kormányzatot terhelő kiadás: 375.000</w:t>
      </w:r>
      <w:r w:rsidRPr="009B740A">
        <w:rPr>
          <w:szCs w:val="24"/>
        </w:rPr>
        <w:t>- Ft.</w:t>
      </w:r>
    </w:p>
    <w:p w:rsidR="00BD15B4" w:rsidRPr="001D7526" w:rsidRDefault="00BD15B4" w:rsidP="00BD15B4">
      <w:pPr>
        <w:jc w:val="both"/>
      </w:pPr>
    </w:p>
    <w:p w:rsidR="00BD15B4" w:rsidRDefault="00BD15B4" w:rsidP="00BD15B4">
      <w:pPr>
        <w:jc w:val="both"/>
        <w:rPr>
          <w:rFonts w:cs="Arial"/>
        </w:rPr>
      </w:pPr>
      <w:r w:rsidRPr="001D7526">
        <w:rPr>
          <w:rFonts w:cs="Arial"/>
        </w:rPr>
        <w:t>A döntések ellen fellebbezés nem érkezett.</w:t>
      </w:r>
    </w:p>
    <w:p w:rsidR="00BD15B4" w:rsidRPr="001D7526" w:rsidRDefault="00BD15B4" w:rsidP="00BD15B4">
      <w:pPr>
        <w:jc w:val="both"/>
        <w:rPr>
          <w:rFonts w:cs="Arial"/>
        </w:rPr>
      </w:pPr>
    </w:p>
    <w:p w:rsidR="00BD15B4" w:rsidRPr="001D7526" w:rsidRDefault="00BD15B4" w:rsidP="00BD15B4">
      <w:pPr>
        <w:jc w:val="both"/>
      </w:pPr>
      <w:r w:rsidRPr="001D7526">
        <w:t>Kérelmezőkre vonatkozó általánosítható adatok:</w:t>
      </w:r>
    </w:p>
    <w:p w:rsidR="00BD15B4" w:rsidRDefault="00BD15B4" w:rsidP="00BD15B4">
      <w:pPr>
        <w:jc w:val="both"/>
      </w:pPr>
      <w:r w:rsidRPr="001D7526">
        <w:t xml:space="preserve">A szülők </w:t>
      </w:r>
      <w:r w:rsidR="00691F17">
        <w:t>többnyire iskola, illetve óvoda</w:t>
      </w:r>
      <w:r w:rsidRPr="001D7526">
        <w:t>kezdésre</w:t>
      </w:r>
      <w:r>
        <w:t xml:space="preserve">, illetve a fűtésszezon idején </w:t>
      </w:r>
      <w:r w:rsidRPr="001D7526">
        <w:t xml:space="preserve">kértek </w:t>
      </w:r>
      <w:r>
        <w:t>önkormányzati</w:t>
      </w:r>
      <w:r w:rsidRPr="001D7526">
        <w:t xml:space="preserve"> támogatást. </w:t>
      </w:r>
      <w:r>
        <w:t>Több háztartás egyetlen hivatalos bevételi forrásának az önkormányzati támogatásokat tekinti, életkörülményeik változatlanok vagy csak kis mértékben javultak.</w:t>
      </w:r>
    </w:p>
    <w:p w:rsidR="00BD15B4" w:rsidRPr="001D7526" w:rsidRDefault="00BD15B4" w:rsidP="00BD15B4">
      <w:pPr>
        <w:jc w:val="both"/>
      </w:pPr>
    </w:p>
    <w:p w:rsidR="00BD15B4" w:rsidRDefault="00BD15B4" w:rsidP="00BD15B4">
      <w:r>
        <w:t xml:space="preserve">A szülők többsége a rendszeres gyermekvédelmi kedvezményen kívül más települési támogatást nem igényel, </w:t>
      </w:r>
      <w:proofErr w:type="gramStart"/>
      <w:r>
        <w:t>ezen</w:t>
      </w:r>
      <w:proofErr w:type="gramEnd"/>
      <w:r>
        <w:t xml:space="preserve"> családok leginkább a gyermekek étkeztetése végett igényli a rendszeres gyermekvédelmi kedvezményt.</w:t>
      </w:r>
    </w:p>
    <w:p w:rsidR="005C1083" w:rsidRDefault="005C1083" w:rsidP="005C1083">
      <w:pPr>
        <w:pStyle w:val="Kpalrs"/>
        <w:rPr>
          <w:b/>
          <w:bCs/>
          <w:i w:val="0"/>
        </w:rPr>
      </w:pPr>
    </w:p>
    <w:p w:rsidR="002F111D" w:rsidRPr="008E434D" w:rsidRDefault="002F111D" w:rsidP="005C1083">
      <w:pPr>
        <w:pStyle w:val="Kpalrs"/>
        <w:numPr>
          <w:ilvl w:val="0"/>
          <w:numId w:val="14"/>
        </w:numPr>
        <w:rPr>
          <w:b/>
          <w:bCs/>
          <w:i w:val="0"/>
        </w:rPr>
      </w:pPr>
      <w:r w:rsidRPr="008E434D">
        <w:rPr>
          <w:b/>
          <w:bCs/>
          <w:i w:val="0"/>
        </w:rPr>
        <w:t xml:space="preserve">Bursa Hungarica </w:t>
      </w:r>
      <w:r w:rsidR="00D4369F" w:rsidRPr="008E434D">
        <w:rPr>
          <w:b/>
          <w:bCs/>
          <w:i w:val="0"/>
        </w:rPr>
        <w:t>Ösztöndíj</w:t>
      </w:r>
      <w:r w:rsidRPr="008E434D">
        <w:rPr>
          <w:b/>
          <w:bCs/>
          <w:i w:val="0"/>
        </w:rPr>
        <w:t>pályázat</w:t>
      </w:r>
    </w:p>
    <w:p w:rsidR="0023616A" w:rsidRPr="008E434D" w:rsidRDefault="006D12B6" w:rsidP="001D7526">
      <w:pPr>
        <w:jc w:val="both"/>
      </w:pPr>
      <w:r w:rsidRPr="008E434D">
        <w:t xml:space="preserve">Az </w:t>
      </w:r>
      <w:r w:rsidR="002F111D" w:rsidRPr="008E434D">
        <w:t xml:space="preserve">Önkormányzat által </w:t>
      </w:r>
      <w:r w:rsidR="00FA3FDC" w:rsidRPr="008E434D">
        <w:t>kiírt ösztöndíj pályáza</w:t>
      </w:r>
      <w:r w:rsidR="0023616A" w:rsidRPr="008E434D">
        <w:t>t</w:t>
      </w:r>
      <w:r w:rsidR="002C5E6F">
        <w:t>ok a 2017-es esztendőre:</w:t>
      </w:r>
    </w:p>
    <w:p w:rsidR="00B3042F" w:rsidRPr="008E434D" w:rsidRDefault="00B3042F" w:rsidP="001D7526">
      <w:pPr>
        <w:jc w:val="both"/>
      </w:pPr>
      <w:r w:rsidRPr="008E434D">
        <w:t xml:space="preserve">„A” típusú ösztöndíjra </w:t>
      </w:r>
      <w:r w:rsidR="002C5E6F">
        <w:t>13</w:t>
      </w:r>
      <w:r w:rsidR="008E434D" w:rsidRPr="008E434D">
        <w:t xml:space="preserve"> </w:t>
      </w:r>
      <w:r w:rsidRPr="008E434D">
        <w:t xml:space="preserve">db pályázat, </w:t>
      </w:r>
      <w:r w:rsidR="006E593B" w:rsidRPr="008E434D">
        <w:t>a</w:t>
      </w:r>
      <w:r w:rsidRPr="008E434D">
        <w:t xml:space="preserve"> „B” típusú ösztöndíjra </w:t>
      </w:r>
      <w:r w:rsidR="002C5E6F">
        <w:t>3</w:t>
      </w:r>
      <w:r w:rsidR="008E434D" w:rsidRPr="008E434D">
        <w:t xml:space="preserve"> </w:t>
      </w:r>
      <w:r w:rsidRPr="008E434D">
        <w:t xml:space="preserve">db pályázat érkezett. </w:t>
      </w:r>
    </w:p>
    <w:p w:rsidR="001D7526" w:rsidRPr="008E434D" w:rsidRDefault="001D7526" w:rsidP="001D7526">
      <w:pPr>
        <w:jc w:val="both"/>
        <w:rPr>
          <w:bCs/>
        </w:rPr>
      </w:pPr>
    </w:p>
    <w:p w:rsidR="00AA6467" w:rsidRPr="008E434D" w:rsidRDefault="00DB57CA" w:rsidP="001D7526">
      <w:pPr>
        <w:jc w:val="both"/>
      </w:pPr>
      <w:r w:rsidRPr="008E434D">
        <w:t>A pályázókat egységesen 5</w:t>
      </w:r>
      <w:r w:rsidR="00AA6467" w:rsidRPr="008E434D">
        <w:t>.000.-Ft/hó támogatásban részesítette az önkormányzat.</w:t>
      </w:r>
    </w:p>
    <w:p w:rsidR="00C16004" w:rsidRPr="008E434D" w:rsidRDefault="00C16004" w:rsidP="00EA363C">
      <w:pPr>
        <w:pStyle w:val="Kpalrs"/>
        <w:jc w:val="both"/>
        <w:rPr>
          <w:i w:val="0"/>
        </w:rPr>
      </w:pPr>
      <w:r w:rsidRPr="008E434D">
        <w:rPr>
          <w:i w:val="0"/>
        </w:rPr>
        <w:t>Az „A” típusú ösztöndíjpályázaton nyert hallgatók ösztöndíjának folyósítási időtartama 2 X 5 hónap, (2 tanulmányi félév). A „B” típusú pályázaton nyert hallgatók (érettségi előtt álló tanulók, illetve akik még korábban nem nyertek felvételt felsőoktatási intézménybe, sikeres felvételi esetén) ösztöndíjának folyósítási időtartama 6 X 5 hónap, (6 tanulmányi félév)</w:t>
      </w:r>
      <w:r w:rsidR="00BD15B4">
        <w:rPr>
          <w:i w:val="0"/>
        </w:rPr>
        <w:t>.</w:t>
      </w:r>
    </w:p>
    <w:p w:rsidR="002F111D" w:rsidRPr="008E434D" w:rsidRDefault="002F111D" w:rsidP="00EA363C">
      <w:pPr>
        <w:pStyle w:val="Kpalrs"/>
        <w:jc w:val="both"/>
        <w:rPr>
          <w:i w:val="0"/>
        </w:rPr>
      </w:pPr>
      <w:r w:rsidRPr="008E434D">
        <w:rPr>
          <w:i w:val="0"/>
        </w:rPr>
        <w:lastRenderedPageBreak/>
        <w:t>Összesen</w:t>
      </w:r>
      <w:r w:rsidR="00D5671D">
        <w:rPr>
          <w:i w:val="0"/>
        </w:rPr>
        <w:t xml:space="preserve"> a 2016/2017-es tanév II. felében és a 2017/2018-a</w:t>
      </w:r>
      <w:r w:rsidR="008E434D" w:rsidRPr="008E434D">
        <w:rPr>
          <w:i w:val="0"/>
        </w:rPr>
        <w:t xml:space="preserve">s tanév I. felében </w:t>
      </w:r>
      <w:r w:rsidR="002C5E6F">
        <w:rPr>
          <w:i w:val="0"/>
        </w:rPr>
        <w:t>800.000</w:t>
      </w:r>
      <w:r w:rsidRPr="008E434D">
        <w:rPr>
          <w:i w:val="0"/>
        </w:rPr>
        <w:t>,</w:t>
      </w:r>
      <w:proofErr w:type="spellStart"/>
      <w:r w:rsidRPr="008E434D">
        <w:rPr>
          <w:i w:val="0"/>
        </w:rPr>
        <w:t>-Ft</w:t>
      </w:r>
      <w:proofErr w:type="spellEnd"/>
      <w:r w:rsidRPr="008E434D">
        <w:rPr>
          <w:i w:val="0"/>
        </w:rPr>
        <w:t xml:space="preserve"> támogatást folyósítottunk. </w:t>
      </w:r>
    </w:p>
    <w:p w:rsidR="00061F3B" w:rsidRPr="001D7526" w:rsidRDefault="00442206" w:rsidP="00EA363C">
      <w:pPr>
        <w:pStyle w:val="Kpalrs"/>
        <w:jc w:val="both"/>
        <w:rPr>
          <w:i w:val="0"/>
        </w:rPr>
      </w:pPr>
      <w:r w:rsidRPr="008E434D">
        <w:rPr>
          <w:i w:val="0"/>
        </w:rPr>
        <w:t xml:space="preserve">Az önkormányzatok egy tanulmányi félévre egy összegben </w:t>
      </w:r>
      <w:r w:rsidR="00B31C01" w:rsidRPr="008E434D">
        <w:rPr>
          <w:i w:val="0"/>
        </w:rPr>
        <w:t>utalják át az Emberi Erőforrás Támogatás</w:t>
      </w:r>
      <w:r w:rsidRPr="008E434D">
        <w:rPr>
          <w:i w:val="0"/>
        </w:rPr>
        <w:t xml:space="preserve">kezelő </w:t>
      </w:r>
      <w:proofErr w:type="spellStart"/>
      <w:r w:rsidRPr="008E434D">
        <w:rPr>
          <w:i w:val="0"/>
        </w:rPr>
        <w:t>Bursa</w:t>
      </w:r>
      <w:proofErr w:type="spellEnd"/>
      <w:r w:rsidRPr="008E434D">
        <w:rPr>
          <w:i w:val="0"/>
        </w:rPr>
        <w:t xml:space="preserve"> Hungarica célszámlájára a támogatott hallgatók öthavi </w:t>
      </w:r>
      <w:r w:rsidR="00D92C2B" w:rsidRPr="008E434D">
        <w:rPr>
          <w:i w:val="0"/>
        </w:rPr>
        <w:t>önkormányzati támogatási összegé</w:t>
      </w:r>
      <w:r w:rsidRPr="008E434D">
        <w:rPr>
          <w:i w:val="0"/>
        </w:rPr>
        <w:t>t.</w:t>
      </w:r>
    </w:p>
    <w:p w:rsidR="00442206" w:rsidRPr="00442206" w:rsidRDefault="00442206">
      <w:pPr>
        <w:spacing w:line="360" w:lineRule="auto"/>
        <w:ind w:hanging="142"/>
        <w:jc w:val="both"/>
        <w:rPr>
          <w:szCs w:val="24"/>
        </w:rPr>
      </w:pPr>
    </w:p>
    <w:p w:rsidR="002F111D" w:rsidRPr="007E4A6B" w:rsidRDefault="00DF3700" w:rsidP="00346E07">
      <w:pPr>
        <w:rPr>
          <w:b/>
        </w:rPr>
      </w:pPr>
      <w:proofErr w:type="gramStart"/>
      <w:r w:rsidRPr="007E4A6B">
        <w:rPr>
          <w:b/>
        </w:rPr>
        <w:t>c</w:t>
      </w:r>
      <w:r w:rsidR="005C1083" w:rsidRPr="007E4A6B">
        <w:rPr>
          <w:b/>
        </w:rPr>
        <w:t>.</w:t>
      </w:r>
      <w:proofErr w:type="gramEnd"/>
      <w:r w:rsidR="005C1083" w:rsidRPr="007E4A6B">
        <w:rPr>
          <w:b/>
        </w:rPr>
        <w:t xml:space="preserve">) </w:t>
      </w:r>
      <w:r w:rsidR="002F111D" w:rsidRPr="007E4A6B">
        <w:rPr>
          <w:b/>
        </w:rPr>
        <w:t xml:space="preserve">Gyermekétkeztetés megoldásának módjai, kedvezményben részesülőkre vonatkozó </w:t>
      </w:r>
      <w:proofErr w:type="gramStart"/>
      <w:r w:rsidR="002F111D" w:rsidRPr="007E4A6B">
        <w:rPr>
          <w:b/>
        </w:rPr>
        <w:t>statisztikai  adatok</w:t>
      </w:r>
      <w:proofErr w:type="gramEnd"/>
    </w:p>
    <w:p w:rsidR="00061F3B" w:rsidRDefault="00061F3B" w:rsidP="00346E07"/>
    <w:p w:rsidR="00691F17" w:rsidRDefault="002F111D" w:rsidP="00F57194">
      <w:pPr>
        <w:jc w:val="both"/>
      </w:pPr>
      <w:r w:rsidRPr="007E4A6B">
        <w:t xml:space="preserve">Harkányban egy óvoda működik, </w:t>
      </w:r>
      <w:r w:rsidR="00CC697D" w:rsidRPr="007E4A6B">
        <w:t>ah</w:t>
      </w:r>
      <w:r w:rsidR="00D5671D">
        <w:t>ova 8</w:t>
      </w:r>
      <w:r w:rsidR="007E4A6B" w:rsidRPr="007E4A6B">
        <w:t xml:space="preserve"> településről összesen </w:t>
      </w:r>
      <w:r w:rsidR="00DF3E40">
        <w:t>172</w:t>
      </w:r>
      <w:r w:rsidR="00873CE9">
        <w:t xml:space="preserve"> </w:t>
      </w:r>
      <w:r w:rsidR="00DF4E57" w:rsidRPr="007E4A6B">
        <w:t>gyerek jár</w:t>
      </w:r>
      <w:r w:rsidRPr="007E4A6B">
        <w:t xml:space="preserve">, valamint egy </w:t>
      </w:r>
    </w:p>
    <w:p w:rsidR="00691F17" w:rsidRDefault="00691F17" w:rsidP="00F57194">
      <w:pPr>
        <w:jc w:val="both"/>
      </w:pPr>
    </w:p>
    <w:p w:rsidR="00691F17" w:rsidRDefault="002F111D" w:rsidP="00F57194">
      <w:pPr>
        <w:jc w:val="both"/>
      </w:pPr>
      <w:r w:rsidRPr="007E4A6B">
        <w:t>Általános- és Zeneiskola mű</w:t>
      </w:r>
      <w:r w:rsidR="00E33887" w:rsidRPr="007E4A6B">
        <w:t>k</w:t>
      </w:r>
      <w:r w:rsidR="007E4A6B" w:rsidRPr="007E4A6B">
        <w:t xml:space="preserve">ödik, ahol a tanulói létszám </w:t>
      </w:r>
      <w:r w:rsidR="00691F17">
        <w:t>443</w:t>
      </w:r>
      <w:r w:rsidR="00DF3E40">
        <w:t xml:space="preserve"> </w:t>
      </w:r>
      <w:r w:rsidRPr="007E4A6B">
        <w:t>fő volt. Az intézménybe a gyerek</w:t>
      </w:r>
      <w:r w:rsidR="00F711DF" w:rsidRPr="007E4A6B">
        <w:t>ek összesen 24</w:t>
      </w:r>
      <w:r w:rsidR="00DF4E57" w:rsidRPr="007E4A6B">
        <w:t xml:space="preserve"> településről járn</w:t>
      </w:r>
      <w:r w:rsidRPr="007E4A6B">
        <w:t xml:space="preserve">ak. </w:t>
      </w:r>
    </w:p>
    <w:p w:rsidR="00691F17" w:rsidRDefault="00691F17" w:rsidP="00F57194">
      <w:pPr>
        <w:jc w:val="both"/>
      </w:pPr>
    </w:p>
    <w:tbl>
      <w:tblPr>
        <w:tblpPr w:leftFromText="141" w:rightFromText="141" w:vertAnchor="page" w:horzAnchor="margin" w:tblpY="5206"/>
        <w:tblW w:w="9298" w:type="dxa"/>
        <w:tblLayout w:type="fixed"/>
        <w:tblLook w:val="0000"/>
      </w:tblPr>
      <w:tblGrid>
        <w:gridCol w:w="2750"/>
        <w:gridCol w:w="3269"/>
        <w:gridCol w:w="3279"/>
      </w:tblGrid>
      <w:tr w:rsidR="00691F17" w:rsidRPr="007E4A6B" w:rsidTr="00691F17">
        <w:tc>
          <w:tcPr>
            <w:tcW w:w="275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/>
          </w:tcPr>
          <w:p w:rsidR="00691F17" w:rsidRPr="007E4A6B" w:rsidRDefault="00691F17" w:rsidP="00691F17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</w:p>
        </w:tc>
        <w:tc>
          <w:tcPr>
            <w:tcW w:w="32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/>
            <w:vAlign w:val="bottom"/>
          </w:tcPr>
          <w:p w:rsidR="00691F17" w:rsidRPr="007E4A6B" w:rsidRDefault="00691F17" w:rsidP="00691F17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7E4A6B">
              <w:rPr>
                <w:b/>
                <w:szCs w:val="24"/>
              </w:rPr>
              <w:t>ÓVODA (FŐ)</w:t>
            </w:r>
          </w:p>
        </w:tc>
        <w:tc>
          <w:tcPr>
            <w:tcW w:w="32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691F17" w:rsidRPr="007E4A6B" w:rsidRDefault="00691F17" w:rsidP="00691F17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7E4A6B">
              <w:rPr>
                <w:b/>
                <w:szCs w:val="24"/>
              </w:rPr>
              <w:t>ISKOLA (FŐ)</w:t>
            </w:r>
          </w:p>
        </w:tc>
      </w:tr>
      <w:tr w:rsidR="00691F17" w:rsidRPr="007E4A6B" w:rsidTr="00691F17">
        <w:tc>
          <w:tcPr>
            <w:tcW w:w="275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</w:tcPr>
          <w:p w:rsidR="00691F17" w:rsidRPr="007E4A6B" w:rsidRDefault="00691F17" w:rsidP="00691F17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7E4A6B">
              <w:rPr>
                <w:b/>
                <w:szCs w:val="24"/>
              </w:rPr>
              <w:t>HARKÁNYI GYEREKEK SZÁMA</w:t>
            </w:r>
          </w:p>
        </w:tc>
        <w:tc>
          <w:tcPr>
            <w:tcW w:w="326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691F17" w:rsidRPr="00DF3E40" w:rsidRDefault="00691F17" w:rsidP="00691F17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DF3E40">
              <w:rPr>
                <w:b/>
                <w:szCs w:val="24"/>
              </w:rPr>
              <w:t>117</w:t>
            </w:r>
          </w:p>
        </w:tc>
        <w:tc>
          <w:tcPr>
            <w:tcW w:w="327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691F17" w:rsidRPr="00DF3E40" w:rsidRDefault="00691F17" w:rsidP="00691F17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DF3E40">
              <w:rPr>
                <w:b/>
                <w:szCs w:val="24"/>
              </w:rPr>
              <w:t>2</w:t>
            </w:r>
            <w:r>
              <w:rPr>
                <w:b/>
                <w:szCs w:val="24"/>
              </w:rPr>
              <w:t>45 (ebből 7 magántanuló)</w:t>
            </w:r>
          </w:p>
        </w:tc>
      </w:tr>
      <w:tr w:rsidR="00691F17" w:rsidRPr="007E4A6B" w:rsidTr="00691F17">
        <w:tc>
          <w:tcPr>
            <w:tcW w:w="275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</w:tcPr>
          <w:p w:rsidR="00691F17" w:rsidRPr="007E4A6B" w:rsidRDefault="00691F17" w:rsidP="00691F17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7E4A6B">
              <w:rPr>
                <w:b/>
                <w:szCs w:val="24"/>
              </w:rPr>
              <w:t>VIDÉKI GYEREKEK SZÁMA</w:t>
            </w:r>
          </w:p>
        </w:tc>
        <w:tc>
          <w:tcPr>
            <w:tcW w:w="32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691F17" w:rsidRPr="00DF3E40" w:rsidRDefault="00691F17" w:rsidP="00691F17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DF3E40">
              <w:rPr>
                <w:b/>
                <w:szCs w:val="24"/>
              </w:rPr>
              <w:t>55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691F17" w:rsidRPr="00DF3E40" w:rsidRDefault="00691F17" w:rsidP="00691F17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DF3E40">
              <w:rPr>
                <w:b/>
                <w:szCs w:val="24"/>
              </w:rPr>
              <w:t>1</w:t>
            </w:r>
            <w:r>
              <w:rPr>
                <w:b/>
                <w:szCs w:val="24"/>
              </w:rPr>
              <w:t>98 (ebből 3 magántanuló)</w:t>
            </w:r>
          </w:p>
        </w:tc>
      </w:tr>
      <w:tr w:rsidR="00691F17" w:rsidRPr="007E4A6B" w:rsidTr="00691F17">
        <w:tc>
          <w:tcPr>
            <w:tcW w:w="275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/>
          </w:tcPr>
          <w:p w:rsidR="00691F17" w:rsidRPr="007E4A6B" w:rsidRDefault="00691F17" w:rsidP="00691F17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7E4A6B">
              <w:rPr>
                <w:b/>
                <w:szCs w:val="24"/>
              </w:rPr>
              <w:t>ÖSSZESEN</w:t>
            </w:r>
          </w:p>
        </w:tc>
        <w:tc>
          <w:tcPr>
            <w:tcW w:w="32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/>
            <w:vAlign w:val="bottom"/>
          </w:tcPr>
          <w:p w:rsidR="00691F17" w:rsidRPr="00DF3E40" w:rsidRDefault="00691F17" w:rsidP="00691F17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DF3E40">
              <w:rPr>
                <w:b/>
                <w:szCs w:val="24"/>
              </w:rPr>
              <w:t>172</w:t>
            </w:r>
          </w:p>
        </w:tc>
        <w:tc>
          <w:tcPr>
            <w:tcW w:w="327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691F17" w:rsidRPr="00DF3E40" w:rsidRDefault="00691F17" w:rsidP="00691F17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443 (ebből 10 magántanuló)</w:t>
            </w:r>
          </w:p>
        </w:tc>
      </w:tr>
    </w:tbl>
    <w:p w:rsidR="00691F17" w:rsidRPr="007E4A6B" w:rsidRDefault="00691F17" w:rsidP="00F57194">
      <w:pPr>
        <w:jc w:val="both"/>
      </w:pPr>
    </w:p>
    <w:p w:rsidR="00923105" w:rsidRDefault="00923105" w:rsidP="00923105">
      <w:pPr>
        <w:spacing w:line="360" w:lineRule="auto"/>
        <w:jc w:val="both"/>
        <w:rPr>
          <w:szCs w:val="24"/>
          <w:u w:val="single"/>
        </w:rPr>
      </w:pPr>
      <w:r w:rsidRPr="007E4A6B">
        <w:rPr>
          <w:szCs w:val="24"/>
          <w:u w:val="single"/>
        </w:rPr>
        <w:t>Étkezési térítési díjak alakulása</w:t>
      </w:r>
      <w:r>
        <w:rPr>
          <w:szCs w:val="24"/>
          <w:u w:val="single"/>
        </w:rPr>
        <w:t xml:space="preserve"> (</w:t>
      </w:r>
      <w:r w:rsidR="00DF3E40">
        <w:rPr>
          <w:szCs w:val="24"/>
          <w:u w:val="single"/>
        </w:rPr>
        <w:t>2017. december 31. szerint</w:t>
      </w:r>
      <w:r>
        <w:rPr>
          <w:szCs w:val="24"/>
          <w:u w:val="single"/>
        </w:rPr>
        <w:t>)</w:t>
      </w:r>
      <w:r w:rsidRPr="007E4A6B">
        <w:rPr>
          <w:szCs w:val="24"/>
          <w:u w:val="single"/>
        </w:rPr>
        <w:t>:</w:t>
      </w:r>
    </w:p>
    <w:p w:rsidR="00923105" w:rsidRPr="007E4A6B" w:rsidRDefault="00923105" w:rsidP="00923105">
      <w:pPr>
        <w:spacing w:line="360" w:lineRule="auto"/>
        <w:jc w:val="both"/>
        <w:rPr>
          <w:szCs w:val="24"/>
          <w:u w:val="single"/>
        </w:rPr>
      </w:pPr>
    </w:p>
    <w:tbl>
      <w:tblPr>
        <w:tblW w:w="9298" w:type="dxa"/>
        <w:tblInd w:w="-5" w:type="dxa"/>
        <w:tblLayout w:type="fixed"/>
        <w:tblLook w:val="0000"/>
      </w:tblPr>
      <w:tblGrid>
        <w:gridCol w:w="2750"/>
        <w:gridCol w:w="3269"/>
        <w:gridCol w:w="3279"/>
      </w:tblGrid>
      <w:tr w:rsidR="00923105" w:rsidRPr="007E4A6B" w:rsidTr="009B6F24">
        <w:tc>
          <w:tcPr>
            <w:tcW w:w="275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/>
          </w:tcPr>
          <w:p w:rsidR="00923105" w:rsidRPr="007E4A6B" w:rsidRDefault="00923105" w:rsidP="009B6F24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</w:p>
        </w:tc>
        <w:tc>
          <w:tcPr>
            <w:tcW w:w="326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FFFFFF"/>
            <w:vAlign w:val="bottom"/>
          </w:tcPr>
          <w:p w:rsidR="00923105" w:rsidRPr="007E4A6B" w:rsidRDefault="00923105" w:rsidP="009B6F24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7E4A6B">
              <w:rPr>
                <w:b/>
                <w:szCs w:val="24"/>
              </w:rPr>
              <w:t>ÓVODA (FŐ)</w:t>
            </w:r>
          </w:p>
        </w:tc>
        <w:tc>
          <w:tcPr>
            <w:tcW w:w="32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923105" w:rsidRPr="007E4A6B" w:rsidRDefault="00923105" w:rsidP="009B6F24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7E4A6B">
              <w:rPr>
                <w:b/>
                <w:szCs w:val="24"/>
              </w:rPr>
              <w:t>ISKOLA (FŐ)</w:t>
            </w:r>
          </w:p>
        </w:tc>
      </w:tr>
      <w:tr w:rsidR="00923105" w:rsidRPr="007E4A6B" w:rsidTr="009B6F24">
        <w:tc>
          <w:tcPr>
            <w:tcW w:w="2750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</w:tcPr>
          <w:p w:rsidR="00923105" w:rsidRPr="007E4A6B" w:rsidRDefault="00923105" w:rsidP="009B6F24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7E4A6B">
              <w:rPr>
                <w:b/>
                <w:szCs w:val="24"/>
              </w:rPr>
              <w:t>100 % KEDVEZMÉNYBEN RÉSZESÜLŐK</w:t>
            </w:r>
          </w:p>
        </w:tc>
        <w:tc>
          <w:tcPr>
            <w:tcW w:w="3269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23105" w:rsidRPr="00873CE9" w:rsidRDefault="00923105" w:rsidP="009B6F24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873CE9">
              <w:rPr>
                <w:b/>
                <w:szCs w:val="24"/>
              </w:rPr>
              <w:t>161</w:t>
            </w:r>
          </w:p>
        </w:tc>
        <w:tc>
          <w:tcPr>
            <w:tcW w:w="327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923105" w:rsidRPr="00873CE9" w:rsidRDefault="00923105" w:rsidP="009B6F24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</w:p>
          <w:p w:rsidR="00923105" w:rsidRPr="00873CE9" w:rsidRDefault="00923105" w:rsidP="009B6F24">
            <w:pPr>
              <w:spacing w:line="360" w:lineRule="auto"/>
              <w:rPr>
                <w:b/>
                <w:szCs w:val="24"/>
              </w:rPr>
            </w:pPr>
          </w:p>
          <w:p w:rsidR="00923105" w:rsidRPr="00873CE9" w:rsidRDefault="00923105" w:rsidP="009B6F24">
            <w:pPr>
              <w:spacing w:line="360" w:lineRule="auto"/>
              <w:jc w:val="center"/>
              <w:rPr>
                <w:b/>
                <w:szCs w:val="24"/>
              </w:rPr>
            </w:pPr>
            <w:r w:rsidRPr="00873CE9">
              <w:rPr>
                <w:b/>
                <w:szCs w:val="24"/>
              </w:rPr>
              <w:t>141</w:t>
            </w:r>
          </w:p>
        </w:tc>
      </w:tr>
      <w:tr w:rsidR="00923105" w:rsidRPr="007E4A6B" w:rsidTr="009B6F24">
        <w:tc>
          <w:tcPr>
            <w:tcW w:w="275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</w:tcPr>
          <w:p w:rsidR="00923105" w:rsidRPr="007E4A6B" w:rsidRDefault="00923105" w:rsidP="009B6F24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7E4A6B">
              <w:rPr>
                <w:b/>
                <w:szCs w:val="24"/>
              </w:rPr>
              <w:t>50 % KEDVEZMÉNYBEN RÉSZESÜLŐK</w:t>
            </w:r>
          </w:p>
        </w:tc>
        <w:tc>
          <w:tcPr>
            <w:tcW w:w="32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23105" w:rsidRPr="00873CE9" w:rsidRDefault="00923105" w:rsidP="009B6F24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873CE9">
              <w:rPr>
                <w:b/>
                <w:szCs w:val="24"/>
              </w:rPr>
              <w:t>0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923105" w:rsidRPr="00873CE9" w:rsidRDefault="00923105" w:rsidP="009B6F24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873CE9">
              <w:rPr>
                <w:b/>
                <w:szCs w:val="24"/>
              </w:rPr>
              <w:t>64</w:t>
            </w:r>
          </w:p>
        </w:tc>
      </w:tr>
      <w:tr w:rsidR="00923105" w:rsidRPr="007E4A6B" w:rsidTr="009B6F24">
        <w:tc>
          <w:tcPr>
            <w:tcW w:w="2750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</w:tcPr>
          <w:p w:rsidR="00923105" w:rsidRPr="007E4A6B" w:rsidRDefault="00923105" w:rsidP="009B6F24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7E4A6B">
              <w:rPr>
                <w:b/>
                <w:szCs w:val="24"/>
              </w:rPr>
              <w:t>NEM RÉSZESÜL KEDVEZMÉNYBEN</w:t>
            </w:r>
          </w:p>
        </w:tc>
        <w:tc>
          <w:tcPr>
            <w:tcW w:w="3269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923105" w:rsidRPr="00873CE9" w:rsidRDefault="00923105" w:rsidP="009B6F24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873CE9">
              <w:rPr>
                <w:b/>
                <w:szCs w:val="24"/>
              </w:rPr>
              <w:t>11</w:t>
            </w:r>
          </w:p>
        </w:tc>
        <w:tc>
          <w:tcPr>
            <w:tcW w:w="3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FFFFF"/>
            <w:vAlign w:val="bottom"/>
          </w:tcPr>
          <w:p w:rsidR="00923105" w:rsidRPr="00873CE9" w:rsidRDefault="00923105" w:rsidP="009B6F24">
            <w:pPr>
              <w:snapToGrid w:val="0"/>
              <w:spacing w:line="360" w:lineRule="auto"/>
              <w:jc w:val="center"/>
              <w:rPr>
                <w:b/>
                <w:szCs w:val="24"/>
              </w:rPr>
            </w:pPr>
            <w:r w:rsidRPr="00873CE9">
              <w:rPr>
                <w:b/>
                <w:szCs w:val="24"/>
              </w:rPr>
              <w:t>163</w:t>
            </w:r>
          </w:p>
        </w:tc>
      </w:tr>
    </w:tbl>
    <w:p w:rsidR="00923105" w:rsidRDefault="00923105" w:rsidP="00923105">
      <w:pPr>
        <w:pStyle w:val="Kpalrs"/>
        <w:jc w:val="both"/>
        <w:rPr>
          <w:bCs/>
          <w:i w:val="0"/>
        </w:rPr>
      </w:pPr>
    </w:p>
    <w:p w:rsidR="00923105" w:rsidRPr="007E4A6B" w:rsidRDefault="00923105" w:rsidP="00923105">
      <w:pPr>
        <w:pStyle w:val="Kpalrs"/>
        <w:jc w:val="both"/>
        <w:rPr>
          <w:i w:val="0"/>
        </w:rPr>
      </w:pPr>
      <w:r w:rsidRPr="007E4A6B">
        <w:rPr>
          <w:bCs/>
          <w:i w:val="0"/>
        </w:rPr>
        <w:t xml:space="preserve">Az óvodai és az általános iskolai étkezést térítési díj nélkül vehetik igénybe </w:t>
      </w:r>
      <w:r w:rsidRPr="007E4A6B">
        <w:rPr>
          <w:i w:val="0"/>
        </w:rPr>
        <w:t>a rendszeres gyermekvédelmi kedvezményre jogosult gyermekek. A nagycsaládos szülők gyermekei, illetve a tartósan beteg gyermekek 50 % kedvezményt kapnak az étkezési díj összegéből.</w:t>
      </w:r>
    </w:p>
    <w:p w:rsidR="00923105" w:rsidRPr="00DF3E40" w:rsidRDefault="00923105" w:rsidP="00923105">
      <w:pPr>
        <w:pStyle w:val="Kpalrs"/>
        <w:jc w:val="both"/>
        <w:rPr>
          <w:b/>
          <w:i w:val="0"/>
        </w:rPr>
      </w:pPr>
      <w:r w:rsidRPr="007E4A6B">
        <w:rPr>
          <w:i w:val="0"/>
        </w:rPr>
        <w:t>Az étkezési téríté</w:t>
      </w:r>
      <w:r>
        <w:rPr>
          <w:i w:val="0"/>
        </w:rPr>
        <w:t xml:space="preserve">si díj összege </w:t>
      </w:r>
      <w:r w:rsidRPr="00DF3E40">
        <w:rPr>
          <w:b/>
          <w:i w:val="0"/>
        </w:rPr>
        <w:t>óvodások esetében</w:t>
      </w:r>
      <w:r>
        <w:rPr>
          <w:i w:val="0"/>
        </w:rPr>
        <w:t xml:space="preserve"> </w:t>
      </w:r>
      <w:r>
        <w:rPr>
          <w:b/>
          <w:i w:val="0"/>
        </w:rPr>
        <w:t>428</w:t>
      </w:r>
      <w:r w:rsidR="00DF3E40">
        <w:rPr>
          <w:b/>
          <w:i w:val="0"/>
        </w:rPr>
        <w:t>,</w:t>
      </w:r>
      <w:proofErr w:type="spellStart"/>
      <w:r w:rsidR="00DF3E40">
        <w:rPr>
          <w:b/>
          <w:i w:val="0"/>
        </w:rPr>
        <w:t>-Ft</w:t>
      </w:r>
      <w:proofErr w:type="spellEnd"/>
      <w:r w:rsidR="00DF3E40">
        <w:rPr>
          <w:b/>
          <w:i w:val="0"/>
        </w:rPr>
        <w:t>/nap</w:t>
      </w:r>
      <w:r>
        <w:rPr>
          <w:i w:val="0"/>
        </w:rPr>
        <w:t xml:space="preserve">, </w:t>
      </w:r>
      <w:r w:rsidRPr="00DF3E40">
        <w:rPr>
          <w:b/>
          <w:i w:val="0"/>
        </w:rPr>
        <w:t>iskolások esetében</w:t>
      </w:r>
      <w:bookmarkStart w:id="0" w:name="_GoBack"/>
      <w:bookmarkEnd w:id="0"/>
      <w:r w:rsidR="00DF3E40" w:rsidRPr="00DF3E40">
        <w:rPr>
          <w:b/>
          <w:i w:val="0"/>
        </w:rPr>
        <w:t xml:space="preserve"> 481</w:t>
      </w:r>
      <w:r w:rsidR="00DF3E40">
        <w:rPr>
          <w:b/>
          <w:i w:val="0"/>
        </w:rPr>
        <w:t>,</w:t>
      </w:r>
      <w:proofErr w:type="spellStart"/>
      <w:r w:rsidR="00DF3E40">
        <w:rPr>
          <w:b/>
          <w:i w:val="0"/>
        </w:rPr>
        <w:t>-Ft</w:t>
      </w:r>
      <w:proofErr w:type="spellEnd"/>
      <w:r w:rsidR="00DF3E40" w:rsidRPr="00DF3E40">
        <w:rPr>
          <w:b/>
          <w:i w:val="0"/>
        </w:rPr>
        <w:t>/nap</w:t>
      </w:r>
      <w:r w:rsidR="00DF3E40">
        <w:rPr>
          <w:b/>
          <w:i w:val="0"/>
        </w:rPr>
        <w:t>.</w:t>
      </w:r>
    </w:p>
    <w:p w:rsidR="005C1083" w:rsidRDefault="005C46FB" w:rsidP="005C46FB">
      <w:pPr>
        <w:pStyle w:val="Kpalrs"/>
        <w:jc w:val="both"/>
        <w:rPr>
          <w:bCs/>
          <w:i w:val="0"/>
        </w:rPr>
      </w:pPr>
      <w:r>
        <w:rPr>
          <w:bCs/>
          <w:i w:val="0"/>
        </w:rPr>
        <w:t>A 2015/2016-os tanévtől országos szinten bevezetésre került a szünidei gyermekétke</w:t>
      </w:r>
      <w:r w:rsidR="00D5671D">
        <w:rPr>
          <w:bCs/>
          <w:i w:val="0"/>
        </w:rPr>
        <w:t>ztetés, melynek keretében a 2016/2017-e</w:t>
      </w:r>
      <w:r>
        <w:rPr>
          <w:bCs/>
          <w:i w:val="0"/>
        </w:rPr>
        <w:t xml:space="preserve">s tanév </w:t>
      </w:r>
      <w:r w:rsidR="00D5671D">
        <w:rPr>
          <w:bCs/>
          <w:i w:val="0"/>
        </w:rPr>
        <w:t xml:space="preserve">őszi, téli, valamint </w:t>
      </w:r>
      <w:r>
        <w:rPr>
          <w:bCs/>
          <w:i w:val="0"/>
        </w:rPr>
        <w:t>tavaszi és n</w:t>
      </w:r>
      <w:r w:rsidR="00D5671D">
        <w:rPr>
          <w:bCs/>
          <w:i w:val="0"/>
        </w:rPr>
        <w:t xml:space="preserve">yári szünetében, </w:t>
      </w:r>
      <w:r w:rsidR="00D5671D">
        <w:rPr>
          <w:bCs/>
          <w:i w:val="0"/>
        </w:rPr>
        <w:lastRenderedPageBreak/>
        <w:t>valamint a 2017/2018</w:t>
      </w:r>
      <w:r>
        <w:rPr>
          <w:bCs/>
          <w:i w:val="0"/>
        </w:rPr>
        <w:t>-</w:t>
      </w:r>
      <w:r w:rsidR="00D5671D">
        <w:rPr>
          <w:bCs/>
          <w:i w:val="0"/>
        </w:rPr>
        <w:t>a</w:t>
      </w:r>
      <w:r>
        <w:rPr>
          <w:bCs/>
          <w:i w:val="0"/>
        </w:rPr>
        <w:t>s tanév őszi és téli szünetében is a hátrányos helyzetű és halmozottan hátrányos helyzetű gyermekek déli meleg főételben részesültek az Önkormányzat szervezésében.</w:t>
      </w:r>
    </w:p>
    <w:p w:rsidR="002F111D" w:rsidRPr="00B31C01" w:rsidRDefault="00DF3700" w:rsidP="00D5671D">
      <w:pPr>
        <w:pStyle w:val="Kpalrs"/>
        <w:jc w:val="both"/>
        <w:rPr>
          <w:b/>
          <w:bCs/>
          <w:i w:val="0"/>
        </w:rPr>
      </w:pPr>
      <w:r>
        <w:rPr>
          <w:b/>
          <w:bCs/>
          <w:i w:val="0"/>
        </w:rPr>
        <w:t>3</w:t>
      </w:r>
      <w:r w:rsidR="00EA363C" w:rsidRPr="00B31C01">
        <w:rPr>
          <w:b/>
          <w:bCs/>
          <w:i w:val="0"/>
        </w:rPr>
        <w:t>.</w:t>
      </w:r>
      <w:r w:rsidR="00D5671D">
        <w:rPr>
          <w:b/>
          <w:bCs/>
          <w:i w:val="0"/>
        </w:rPr>
        <w:t xml:space="preserve"> </w:t>
      </w:r>
      <w:r w:rsidR="002F111D" w:rsidRPr="00B31C01">
        <w:rPr>
          <w:b/>
          <w:bCs/>
          <w:i w:val="0"/>
        </w:rPr>
        <w:t>Az önkormányzat által</w:t>
      </w:r>
      <w:r w:rsidR="00B31C01" w:rsidRPr="00B31C01">
        <w:rPr>
          <w:b/>
          <w:bCs/>
          <w:i w:val="0"/>
        </w:rPr>
        <w:t xml:space="preserve">- a </w:t>
      </w:r>
      <w:r w:rsidR="00B31C01" w:rsidRPr="00B31C01">
        <w:rPr>
          <w:b/>
          <w:i w:val="0"/>
          <w:sz w:val="22"/>
          <w:szCs w:val="22"/>
        </w:rPr>
        <w:t>Villányi Családsegítő, Gyermekjóléti és Szociális Központon keresztül</w:t>
      </w:r>
      <w:r w:rsidR="00B31C01" w:rsidRPr="00B31C01">
        <w:rPr>
          <w:i w:val="0"/>
          <w:sz w:val="22"/>
          <w:szCs w:val="22"/>
        </w:rPr>
        <w:t>-</w:t>
      </w:r>
      <w:r w:rsidR="002F111D" w:rsidRPr="00B31C01">
        <w:rPr>
          <w:b/>
          <w:bCs/>
          <w:i w:val="0"/>
        </w:rPr>
        <w:t xml:space="preserve"> biztosított személyes gondoskodást nyújtó ellátások</w:t>
      </w:r>
    </w:p>
    <w:p w:rsidR="00EA363C" w:rsidRDefault="00EA363C" w:rsidP="00EA363C">
      <w:pPr>
        <w:spacing w:line="360" w:lineRule="auto"/>
        <w:ind w:left="360"/>
        <w:jc w:val="both"/>
        <w:rPr>
          <w:b/>
          <w:bCs/>
          <w:szCs w:val="24"/>
        </w:rPr>
      </w:pPr>
    </w:p>
    <w:p w:rsidR="002F111D" w:rsidRPr="00DF3700" w:rsidRDefault="002F111D">
      <w:pPr>
        <w:spacing w:line="360" w:lineRule="auto"/>
        <w:jc w:val="both"/>
        <w:rPr>
          <w:b/>
          <w:szCs w:val="24"/>
        </w:rPr>
      </w:pPr>
      <w:proofErr w:type="gramStart"/>
      <w:r w:rsidRPr="00DF3700">
        <w:rPr>
          <w:b/>
          <w:szCs w:val="24"/>
        </w:rPr>
        <w:t>a</w:t>
      </w:r>
      <w:proofErr w:type="gramEnd"/>
      <w:r w:rsidRPr="00DF3700">
        <w:rPr>
          <w:b/>
          <w:szCs w:val="24"/>
        </w:rPr>
        <w:t>) Gyermekjóléti szolgáltatás biztosításának módja, működésének tapasztalata</w:t>
      </w:r>
    </w:p>
    <w:p w:rsidR="00EF1E5C" w:rsidRPr="00FC5C8C" w:rsidRDefault="00EF1E5C" w:rsidP="00EF1E5C">
      <w:pPr>
        <w:pStyle w:val="lfej"/>
        <w:spacing w:line="360" w:lineRule="auto"/>
        <w:rPr>
          <w:rFonts w:ascii="Cambria" w:hAnsi="Cambria"/>
          <w:b/>
          <w:i/>
          <w:szCs w:val="24"/>
          <w:u w:val="single"/>
        </w:rPr>
      </w:pPr>
      <w:r>
        <w:t>A gyermekjóléti szolgálatok többek között</w:t>
      </w:r>
    </w:p>
    <w:p w:rsidR="00EF1E5C" w:rsidRDefault="00EF1E5C" w:rsidP="00EF1E5C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C4BF4">
        <w:rPr>
          <w:rFonts w:ascii="Times New Roman" w:hAnsi="Times New Roman"/>
          <w:sz w:val="24"/>
          <w:szCs w:val="24"/>
        </w:rPr>
        <w:t>folyamatosan figyelemmel kísérik a településen élő gyermekek szociális helyzetét, veszélyeztetettségét,</w:t>
      </w:r>
    </w:p>
    <w:p w:rsidR="00EF1E5C" w:rsidRPr="009C3E82" w:rsidRDefault="00EF1E5C" w:rsidP="00EF1E5C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alapellátás keretében, önkéntes együttműködés alapján családgondozással segítik a támogatást kérő családokat, gyerekeket</w:t>
      </w:r>
    </w:p>
    <w:p w:rsidR="00EF1E5C" w:rsidRPr="00EC4BF4" w:rsidRDefault="00EF1E5C" w:rsidP="00EF1E5C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 a gyámhatóság egy gyerek védelembe vételéről dönt, akkor </w:t>
      </w:r>
      <w:r w:rsidRPr="00EC4BF4">
        <w:rPr>
          <w:rFonts w:ascii="Times New Roman" w:hAnsi="Times New Roman"/>
          <w:sz w:val="24"/>
          <w:szCs w:val="24"/>
        </w:rPr>
        <w:t>elkészíti</w:t>
      </w:r>
      <w:r>
        <w:rPr>
          <w:rFonts w:ascii="Times New Roman" w:hAnsi="Times New Roman"/>
          <w:sz w:val="24"/>
          <w:szCs w:val="24"/>
        </w:rPr>
        <w:t>k</w:t>
      </w:r>
      <w:r w:rsidRPr="00EC4BF4">
        <w:rPr>
          <w:rFonts w:ascii="Times New Roman" w:hAnsi="Times New Roman"/>
          <w:sz w:val="24"/>
          <w:szCs w:val="24"/>
        </w:rPr>
        <w:t xml:space="preserve"> a védelembe vett gyermek gondozási-nevelési tervét,</w:t>
      </w:r>
      <w:r>
        <w:rPr>
          <w:rFonts w:ascii="Times New Roman" w:hAnsi="Times New Roman"/>
          <w:sz w:val="24"/>
          <w:szCs w:val="24"/>
        </w:rPr>
        <w:t xml:space="preserve"> és biztosítják a kötelezően igénybe veendő családgondozást,</w:t>
      </w:r>
    </w:p>
    <w:p w:rsidR="00EF1E5C" w:rsidRPr="00EC4BF4" w:rsidRDefault="00EF1E5C" w:rsidP="00EF1E5C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C4BF4">
        <w:rPr>
          <w:rFonts w:ascii="Times New Roman" w:hAnsi="Times New Roman"/>
          <w:sz w:val="24"/>
          <w:szCs w:val="24"/>
        </w:rPr>
        <w:t>szervezi</w:t>
      </w:r>
      <w:r>
        <w:rPr>
          <w:rFonts w:ascii="Times New Roman" w:hAnsi="Times New Roman"/>
          <w:sz w:val="24"/>
          <w:szCs w:val="24"/>
        </w:rPr>
        <w:t xml:space="preserve">k a </w:t>
      </w:r>
      <w:r w:rsidRPr="00EC4BF4">
        <w:rPr>
          <w:rFonts w:ascii="Times New Roman" w:hAnsi="Times New Roman"/>
          <w:sz w:val="24"/>
          <w:szCs w:val="24"/>
        </w:rPr>
        <w:t>helyettes szülői hálózatot</w:t>
      </w:r>
      <w:r>
        <w:rPr>
          <w:rFonts w:ascii="Times New Roman" w:hAnsi="Times New Roman"/>
          <w:sz w:val="24"/>
          <w:szCs w:val="24"/>
        </w:rPr>
        <w:t>, nyilvántartást vezet a helyettes szülői férőhelyekről</w:t>
      </w:r>
    </w:p>
    <w:p w:rsidR="00EF1E5C" w:rsidRPr="00EC4BF4" w:rsidRDefault="00EF1E5C" w:rsidP="00EF1E5C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C4BF4">
        <w:rPr>
          <w:rFonts w:ascii="Times New Roman" w:hAnsi="Times New Roman"/>
          <w:sz w:val="24"/>
          <w:szCs w:val="24"/>
        </w:rPr>
        <w:t>felkérésre környezettanulmányt készít,</w:t>
      </w:r>
    </w:p>
    <w:p w:rsidR="00EF1E5C" w:rsidRDefault="00EF1E5C" w:rsidP="00EF1E5C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EC4BF4">
        <w:rPr>
          <w:rFonts w:ascii="Times New Roman" w:hAnsi="Times New Roman"/>
          <w:sz w:val="24"/>
          <w:szCs w:val="24"/>
        </w:rPr>
        <w:t>a területi gyermekvédelmi szakszolgálat felkérésének megfelelően vizsgálja és feltárja az örökbe fogadni szándékozók körülményeit,</w:t>
      </w:r>
    </w:p>
    <w:p w:rsidR="00EF1E5C" w:rsidRPr="00EC4BF4" w:rsidRDefault="00EF1E5C" w:rsidP="00EF1E5C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családgondozással segítséget nyújt a családjukból kiemelt gyermekek mielőbbi visszakerüléséhez a szülői házba</w:t>
      </w:r>
    </w:p>
    <w:p w:rsidR="005C3FED" w:rsidRPr="005C3FED" w:rsidRDefault="005C3FED" w:rsidP="005C3FED">
      <w:pPr>
        <w:pStyle w:val="Kpalrs"/>
        <w:jc w:val="both"/>
        <w:rPr>
          <w:i w:val="0"/>
        </w:rPr>
      </w:pPr>
      <w:r w:rsidRPr="005C3FED">
        <w:rPr>
          <w:i w:val="0"/>
        </w:rPr>
        <w:t>A gyermekjóléti alapellátás célja, hogy a szociális munka eszközeivel hozzájáruljon a gyermek testi, értelmi, érzelmi és erkölcsi fejlődésének, jólétének, a családban történő nevelésének elősegítéséhez, a veszélyeztetettség megelőzéséhez, a kialakult veszélyeztetettség megszüntetéséhez, valamint a gyermek családjából történő kiemelésének megelőzéséhez.</w:t>
      </w:r>
    </w:p>
    <w:p w:rsidR="005C1083" w:rsidRPr="00DF3700" w:rsidRDefault="005C3FED" w:rsidP="00D5671D">
      <w:pPr>
        <w:pStyle w:val="Kpalrs"/>
        <w:jc w:val="both"/>
        <w:rPr>
          <w:i w:val="0"/>
        </w:rPr>
      </w:pPr>
      <w:r w:rsidRPr="00EA363C">
        <w:rPr>
          <w:i w:val="0"/>
        </w:rPr>
        <w:t>A</w:t>
      </w:r>
      <w:r w:rsidR="00C67AA1">
        <w:rPr>
          <w:i w:val="0"/>
        </w:rPr>
        <w:t>lapellátásban részesülők száma</w:t>
      </w:r>
      <w:r w:rsidR="00D5671D">
        <w:rPr>
          <w:i w:val="0"/>
        </w:rPr>
        <w:t xml:space="preserve"> a 2017-es évben </w:t>
      </w:r>
      <w:r w:rsidR="001207A5">
        <w:rPr>
          <w:i w:val="0"/>
        </w:rPr>
        <w:t>2</w:t>
      </w:r>
      <w:r w:rsidRPr="00EA363C">
        <w:rPr>
          <w:i w:val="0"/>
        </w:rPr>
        <w:t xml:space="preserve"> fő</w:t>
      </w:r>
      <w:r w:rsidR="005C46FB">
        <w:rPr>
          <w:i w:val="0"/>
        </w:rPr>
        <w:t>, a védelembe vett vagy védelembe vé</w:t>
      </w:r>
      <w:r w:rsidR="00D5671D">
        <w:rPr>
          <w:i w:val="0"/>
        </w:rPr>
        <w:t xml:space="preserve">tel alatt álló gyermekek száma </w:t>
      </w:r>
      <w:r w:rsidR="001207A5">
        <w:rPr>
          <w:i w:val="0"/>
        </w:rPr>
        <w:t xml:space="preserve">5 </w:t>
      </w:r>
      <w:r w:rsidR="00D5671D">
        <w:rPr>
          <w:i w:val="0"/>
        </w:rPr>
        <w:t xml:space="preserve">fő, </w:t>
      </w:r>
      <w:r w:rsidR="001207A5">
        <w:rPr>
          <w:i w:val="0"/>
        </w:rPr>
        <w:t xml:space="preserve">nevelésbe vett/utógondozott 1 fő, </w:t>
      </w:r>
      <w:r w:rsidR="00D5671D">
        <w:rPr>
          <w:i w:val="0"/>
        </w:rPr>
        <w:t xml:space="preserve">eseti gondozott </w:t>
      </w:r>
      <w:r w:rsidR="001207A5">
        <w:rPr>
          <w:i w:val="0"/>
        </w:rPr>
        <w:t xml:space="preserve">3 fő, felnőtt családgondozásban 1 fő és eseti gondozott felnőtt vonatkozásban 16 fő volt. </w:t>
      </w:r>
    </w:p>
    <w:p w:rsidR="005C1083" w:rsidRDefault="005C1083" w:rsidP="005C1083">
      <w:pPr>
        <w:pStyle w:val="NormlWeb"/>
        <w:jc w:val="both"/>
        <w:rPr>
          <w:b/>
        </w:rPr>
      </w:pPr>
      <w:r w:rsidRPr="00DF3700">
        <w:rPr>
          <w:b/>
        </w:rPr>
        <w:t>b) gyermekek napközbeni ellátásának, gyermekek átmeneti gondozásának biztosítása, ezen ellátások igénybevétele, s az ezzel összefüggő tapasztalatok.</w:t>
      </w:r>
    </w:p>
    <w:p w:rsidR="00C30E91" w:rsidRPr="00C30E91" w:rsidRDefault="00C30E91" w:rsidP="005C1083">
      <w:pPr>
        <w:pStyle w:val="NormlWeb"/>
        <w:jc w:val="both"/>
      </w:pPr>
      <w:r w:rsidRPr="00C30E91">
        <w:rPr>
          <w:bCs/>
        </w:rPr>
        <w:t xml:space="preserve">A </w:t>
      </w:r>
      <w:r w:rsidRPr="00C30E91">
        <w:rPr>
          <w:sz w:val="22"/>
          <w:szCs w:val="22"/>
        </w:rPr>
        <w:t>Villányi Családsegítő, Gyermekjóléti és Szociális Központ</w:t>
      </w:r>
      <w:r w:rsidR="001207A5">
        <w:rPr>
          <w:sz w:val="22"/>
          <w:szCs w:val="22"/>
        </w:rPr>
        <w:t xml:space="preserve"> a csatolt 2017</w:t>
      </w:r>
      <w:r w:rsidR="003E3672">
        <w:rPr>
          <w:sz w:val="22"/>
          <w:szCs w:val="22"/>
        </w:rPr>
        <w:t>.</w:t>
      </w:r>
      <w:r>
        <w:rPr>
          <w:sz w:val="22"/>
          <w:szCs w:val="22"/>
        </w:rPr>
        <w:t xml:space="preserve"> évi beszámolójában fogalmazza meg a tapasztalatait.</w:t>
      </w:r>
    </w:p>
    <w:p w:rsidR="005C3FED" w:rsidRDefault="00DF3700" w:rsidP="005C46FB">
      <w:pPr>
        <w:pStyle w:val="Kpalrs"/>
        <w:jc w:val="both"/>
        <w:rPr>
          <w:b/>
          <w:i w:val="0"/>
        </w:rPr>
      </w:pPr>
      <w:r w:rsidRPr="00DF3700">
        <w:rPr>
          <w:b/>
          <w:i w:val="0"/>
        </w:rPr>
        <w:t>4.  A felügyeleti szervek által gyámhatósági, gyermekvédelmi területen végzett szakmai ellenőrzések tapasztalatainak, továbbá a gyermekjóléti és gyermekvédelmi szolgáltató tevékenységet végzők ellenőrzésének alkalmával tett megállapítások bemutatása</w:t>
      </w:r>
    </w:p>
    <w:p w:rsidR="00DF3700" w:rsidRPr="00DF3700" w:rsidRDefault="00D5671D" w:rsidP="002C7714">
      <w:pPr>
        <w:pStyle w:val="Kpalrs"/>
        <w:rPr>
          <w:rFonts w:cs="Times New Roman"/>
          <w:i w:val="0"/>
        </w:rPr>
      </w:pPr>
      <w:r>
        <w:rPr>
          <w:i w:val="0"/>
        </w:rPr>
        <w:t>A 2017</w:t>
      </w:r>
      <w:r w:rsidR="004516B2">
        <w:rPr>
          <w:i w:val="0"/>
        </w:rPr>
        <w:t>-es évben a Baranya Megyei Kormányhivatal által lefolytatott szakmai ellenőrzés nem talált hibát.</w:t>
      </w:r>
    </w:p>
    <w:p w:rsidR="00F66B57" w:rsidRDefault="00F66B57" w:rsidP="00F66B57">
      <w:pPr>
        <w:pStyle w:val="NormlWeb"/>
        <w:jc w:val="both"/>
        <w:rPr>
          <w:b/>
        </w:rPr>
      </w:pPr>
      <w:r w:rsidRPr="00F66B57">
        <w:rPr>
          <w:b/>
        </w:rPr>
        <w:lastRenderedPageBreak/>
        <w:t>5.  Jövőre vonatkozó javaslatok, célok meghatározása a Gyvt. előírásai alapján (milyen ellátásokra és intézményekre lenne szükség a problémák hatékonyabb kezelése érdekében, gyermekvédelmi prevenciós elképzelések).</w:t>
      </w:r>
    </w:p>
    <w:p w:rsidR="00C30E91" w:rsidRDefault="00C30E91" w:rsidP="002110C0">
      <w:pPr>
        <w:pStyle w:val="Kpalrs"/>
        <w:jc w:val="both"/>
        <w:rPr>
          <w:i w:val="0"/>
        </w:rPr>
      </w:pPr>
      <w:r w:rsidRPr="00C30E91">
        <w:rPr>
          <w:i w:val="0"/>
        </w:rPr>
        <w:t>A gyermekek védelme vonatkozásában a jövőre vonatkozó céloknak, elképzeléseknek arra kell irányulniuk, hogy a város megfelelő környezeti feltételeket jelentsen a felnövekvő fiatal korosztály számára, ahol otthonosan érzik magukat, ahol kiszámíthatóak az életviszonyaik, ahol problémák esetén szakértő segítséget találnak azok megoldásához, és ahol felkészülhetnek a felelősen élő és cselekvő magyar állampolgárként való felnőtt életükre</w:t>
      </w:r>
      <w:r>
        <w:rPr>
          <w:i w:val="0"/>
        </w:rPr>
        <w:t>.</w:t>
      </w:r>
    </w:p>
    <w:p w:rsidR="00C30E91" w:rsidRDefault="00C30E91" w:rsidP="00C30E91">
      <w:pPr>
        <w:jc w:val="both"/>
        <w:rPr>
          <w:szCs w:val="24"/>
        </w:rPr>
      </w:pPr>
      <w:r>
        <w:rPr>
          <w:szCs w:val="24"/>
        </w:rPr>
        <w:t>A gyermekvédelmi törvény családi típusú nevelésre orientált rendszert alakított ki, amely a preventív és a családba való visszahelyező megoldásokat szabályozza és helyezi előtérbe. A hatósági gyermekvédelmet az esetek többségében meg kell, hogy előzze a rászoruló gyermekekre vonatkozó alapellátás, melynek igénybevétele önkéntes. Garanciális jelentősége van azon gyermeki jog érvényesülésének, miszerint ne lehe</w:t>
      </w:r>
      <w:r w:rsidR="000628D9">
        <w:rPr>
          <w:szCs w:val="24"/>
        </w:rPr>
        <w:t>ssen gyermeket kizárólag anyagi</w:t>
      </w:r>
      <w:r>
        <w:rPr>
          <w:szCs w:val="24"/>
        </w:rPr>
        <w:t xml:space="preserve"> okból a családjából kiemelni.</w:t>
      </w:r>
    </w:p>
    <w:p w:rsidR="002110C0" w:rsidRDefault="002110C0" w:rsidP="002110C0">
      <w:pPr>
        <w:pStyle w:val="Kpalrs"/>
        <w:jc w:val="both"/>
        <w:rPr>
          <w:rFonts w:cs="Times New Roman"/>
          <w:i w:val="0"/>
        </w:rPr>
      </w:pPr>
      <w:r w:rsidRPr="00E01DD8">
        <w:rPr>
          <w:rFonts w:cs="Times New Roman"/>
          <w:i w:val="0"/>
        </w:rPr>
        <w:t xml:space="preserve">A családnak nagy szerepe van a </w:t>
      </w:r>
      <w:r>
        <w:rPr>
          <w:rFonts w:cs="Times New Roman"/>
          <w:i w:val="0"/>
        </w:rPr>
        <w:t>gyermeknevelésben. Amennyiben a jövő nemzedékek érdekében tenni akarunk valamit, elsősor</w:t>
      </w:r>
      <w:r w:rsidR="00974D78">
        <w:rPr>
          <w:rFonts w:cs="Times New Roman"/>
          <w:i w:val="0"/>
        </w:rPr>
        <w:t xml:space="preserve">ban a családokat kell </w:t>
      </w:r>
      <w:r>
        <w:rPr>
          <w:rFonts w:cs="Times New Roman"/>
          <w:i w:val="0"/>
        </w:rPr>
        <w:t>támogatni, hogy szocializációs alapfeladatuknak minél jobban meg tudjanak fele</w:t>
      </w:r>
      <w:r w:rsidR="00974D78">
        <w:rPr>
          <w:rFonts w:cs="Times New Roman"/>
          <w:i w:val="0"/>
        </w:rPr>
        <w:t>l</w:t>
      </w:r>
      <w:r>
        <w:rPr>
          <w:rFonts w:cs="Times New Roman"/>
          <w:i w:val="0"/>
        </w:rPr>
        <w:t xml:space="preserve">ni. Az anyagi biztonságot a munkavégzés során szerzett jövedelem adja, így a munka világából másfelé orientálódott szülők munkavállalásra való ösztönzése továbbra is kiemelt cél. A gyermekek helyzetének javítása érdekében </w:t>
      </w:r>
      <w:r w:rsidR="00974D78">
        <w:rPr>
          <w:rFonts w:cs="Times New Roman"/>
          <w:i w:val="0"/>
        </w:rPr>
        <w:t xml:space="preserve">fontos a </w:t>
      </w:r>
      <w:r>
        <w:rPr>
          <w:rFonts w:cs="Times New Roman"/>
          <w:i w:val="0"/>
        </w:rPr>
        <w:t xml:space="preserve">még szorosabb együttműködés a családokkal, különös tekintettel a gyermeki jogok érvényesítésére. </w:t>
      </w:r>
    </w:p>
    <w:p w:rsidR="00C30E91" w:rsidRDefault="00C30E91" w:rsidP="00C30E91">
      <w:pPr>
        <w:jc w:val="both"/>
        <w:rPr>
          <w:szCs w:val="24"/>
        </w:rPr>
      </w:pPr>
      <w:r>
        <w:rPr>
          <w:szCs w:val="24"/>
        </w:rPr>
        <w:t>Továbbra is szükséges a jelzőrendszer tagjai között összehangolt munka jelenlegi színvonalának megtartása, az ellátórendszer hatékonyságának növelése, a gyermekek mindenek felett álló érdekeinek a szem előtt tartása.</w:t>
      </w:r>
    </w:p>
    <w:p w:rsidR="00C30E91" w:rsidRPr="00C30E91" w:rsidRDefault="00C30E91" w:rsidP="00C30E91">
      <w:pPr>
        <w:jc w:val="both"/>
        <w:rPr>
          <w:szCs w:val="24"/>
        </w:rPr>
      </w:pPr>
    </w:p>
    <w:p w:rsidR="00C30E91" w:rsidRDefault="00C30E91" w:rsidP="00C30E91">
      <w:pPr>
        <w:jc w:val="both"/>
        <w:rPr>
          <w:szCs w:val="24"/>
        </w:rPr>
      </w:pPr>
      <w:r>
        <w:rPr>
          <w:szCs w:val="24"/>
        </w:rPr>
        <w:t>Harkány Város Önkormányzata az alábbi területeken lát szükségesnek stratégiai beavatkozást a gyermekek helyzetének javítása érdekében.</w:t>
      </w:r>
    </w:p>
    <w:p w:rsidR="00C30E91" w:rsidRPr="007E35B0" w:rsidRDefault="00C30E91" w:rsidP="00C30E91">
      <w:pPr>
        <w:jc w:val="both"/>
        <w:rPr>
          <w:i/>
          <w:szCs w:val="24"/>
        </w:rPr>
      </w:pPr>
      <w:r w:rsidRPr="007E35B0">
        <w:rPr>
          <w:i/>
          <w:szCs w:val="24"/>
        </w:rPr>
        <w:t>Az iskolai igazolatlan hiányzásokat megszüntető programok az egységes szakmai elvek mentén való együttműködés során</w:t>
      </w:r>
      <w:r w:rsidR="009B690A">
        <w:rPr>
          <w:i/>
          <w:szCs w:val="24"/>
        </w:rPr>
        <w:t xml:space="preserve"> (a járási Kormányhivatal jelzése alapján a családsegítő szolgálat, az általános iskola közreműködésével)</w:t>
      </w:r>
      <w:r w:rsidRPr="007E35B0">
        <w:rPr>
          <w:i/>
          <w:szCs w:val="24"/>
        </w:rPr>
        <w:t xml:space="preserve"> melyben a tanulás értékként jelenik meg</w:t>
      </w:r>
      <w:r w:rsidR="007F34F8" w:rsidRPr="007E35B0">
        <w:rPr>
          <w:i/>
          <w:szCs w:val="24"/>
        </w:rPr>
        <w:t>.</w:t>
      </w:r>
    </w:p>
    <w:p w:rsidR="00C30E91" w:rsidRDefault="00C30E91" w:rsidP="00C30E91">
      <w:pPr>
        <w:jc w:val="both"/>
        <w:rPr>
          <w:szCs w:val="24"/>
        </w:rPr>
      </w:pPr>
      <w:r>
        <w:rPr>
          <w:szCs w:val="24"/>
        </w:rPr>
        <w:t>Cél: a gyermekek tankötelezettség teljesítésének elősegítése, kompenzálni hátrányaikat, segíteni az iskolai megfelelést, sikerélmény megélésével az iskolai rendszerű oktatásban való maradást, és a megfelelő minták elsajátítását.</w:t>
      </w:r>
    </w:p>
    <w:p w:rsidR="00C30E91" w:rsidRDefault="00C30E91" w:rsidP="00C30E91">
      <w:pPr>
        <w:jc w:val="both"/>
        <w:rPr>
          <w:szCs w:val="24"/>
        </w:rPr>
      </w:pPr>
      <w:r>
        <w:rPr>
          <w:szCs w:val="24"/>
        </w:rPr>
        <w:t>Továbbra is telefonos, elektronikus gyors jelzés a jelzőrendszeri tagok között, melyet írásos jelzés követ. Szükség esetén a családgondozók és a pedagógusok közös családlátogatást szerveznek, valósítanak meg. Családgondozók szülői értekezleten való részvételének támogatása.</w:t>
      </w:r>
    </w:p>
    <w:p w:rsidR="00C30E91" w:rsidRPr="007F34F8" w:rsidRDefault="00C30E91" w:rsidP="00C30E91">
      <w:pPr>
        <w:jc w:val="both"/>
        <w:rPr>
          <w:i/>
          <w:szCs w:val="24"/>
        </w:rPr>
      </w:pPr>
      <w:r w:rsidRPr="007F34F8">
        <w:rPr>
          <w:i/>
          <w:szCs w:val="24"/>
        </w:rPr>
        <w:t>A gyermekeket és fiatalokat körülvevő devianciákhoz vezető rizikófaktorok monitorozása.</w:t>
      </w:r>
    </w:p>
    <w:p w:rsidR="00C30E91" w:rsidRDefault="00C30E91" w:rsidP="00C30E91">
      <w:pPr>
        <w:jc w:val="both"/>
        <w:rPr>
          <w:szCs w:val="24"/>
        </w:rPr>
      </w:pPr>
      <w:r>
        <w:rPr>
          <w:szCs w:val="24"/>
        </w:rPr>
        <w:t xml:space="preserve">Cél: A komplex és hatékony megoldás keresése során szükségesnek tartjuk a magatartási és viselkedészavarokkal küzdő gyermekek számának csökkentését, a családi ártalmak csökkentését, készségeik fejlesztését, a </w:t>
      </w:r>
      <w:proofErr w:type="spellStart"/>
      <w:r>
        <w:rPr>
          <w:szCs w:val="24"/>
        </w:rPr>
        <w:t>dizájnerdrogokkal</w:t>
      </w:r>
      <w:proofErr w:type="spellEnd"/>
      <w:r>
        <w:rPr>
          <w:szCs w:val="24"/>
        </w:rPr>
        <w:t xml:space="preserve"> kapcsolatos következményekkel kapcsolatos hatékony és adekvát információnyújtás.</w:t>
      </w:r>
    </w:p>
    <w:p w:rsidR="00C30E91" w:rsidRDefault="007F34F8" w:rsidP="00C30E91">
      <w:pPr>
        <w:jc w:val="both"/>
        <w:rPr>
          <w:szCs w:val="24"/>
        </w:rPr>
      </w:pPr>
      <w:r>
        <w:rPr>
          <w:szCs w:val="24"/>
        </w:rPr>
        <w:t>Tanárok, védőnők, szakemberek részvételével</w:t>
      </w:r>
      <w:r w:rsidR="00C30E91">
        <w:rPr>
          <w:szCs w:val="24"/>
        </w:rPr>
        <w:t xml:space="preserve"> team ülések rendezése a komplex problémák rendezése érdekében.</w:t>
      </w:r>
    </w:p>
    <w:p w:rsidR="00F66B57" w:rsidRDefault="00F66B57" w:rsidP="00F66B57">
      <w:pPr>
        <w:pStyle w:val="NormlWeb"/>
        <w:jc w:val="both"/>
        <w:rPr>
          <w:b/>
        </w:rPr>
      </w:pPr>
      <w:r w:rsidRPr="00F66B57">
        <w:rPr>
          <w:b/>
        </w:rPr>
        <w:t>6. A bűnmegelőzési program főbb pontjainak bemutatása (amennyiben a településen készült ilyen program), valamint a gyermekkorú és a fiatalkorú bűnelkövetők számának az általuk elkövetett bűncselekmények számának, a bűnelkövetés okainak bemutatása.</w:t>
      </w:r>
    </w:p>
    <w:p w:rsidR="00F66B57" w:rsidRDefault="00F66B57" w:rsidP="00F66B57">
      <w:pPr>
        <w:pStyle w:val="NormlWeb"/>
        <w:jc w:val="both"/>
      </w:pPr>
      <w:r w:rsidRPr="00F66B57">
        <w:t>Bűnmegelőzési program nem készült a településen.</w:t>
      </w:r>
    </w:p>
    <w:p w:rsidR="00F66B57" w:rsidRDefault="00F66B57" w:rsidP="00F66B57">
      <w:pPr>
        <w:jc w:val="both"/>
        <w:rPr>
          <w:szCs w:val="24"/>
          <w:lang w:eastAsia="hu-HU"/>
        </w:rPr>
      </w:pPr>
      <w:r w:rsidRPr="00C949C5">
        <w:rPr>
          <w:szCs w:val="24"/>
        </w:rPr>
        <w:lastRenderedPageBreak/>
        <w:t>A D.</w:t>
      </w:r>
      <w:proofErr w:type="gramStart"/>
      <w:r w:rsidRPr="00C949C5">
        <w:rPr>
          <w:szCs w:val="24"/>
        </w:rPr>
        <w:t>A</w:t>
      </w:r>
      <w:proofErr w:type="gramEnd"/>
      <w:r w:rsidRPr="00C949C5">
        <w:rPr>
          <w:szCs w:val="24"/>
        </w:rPr>
        <w:t>.D.A. (</w:t>
      </w:r>
      <w:proofErr w:type="spellStart"/>
      <w:r w:rsidRPr="00C949C5">
        <w:rPr>
          <w:szCs w:val="24"/>
        </w:rPr>
        <w:t>Dohányzás-Alkohol-Drog-AIDS</w:t>
      </w:r>
      <w:proofErr w:type="spellEnd"/>
      <w:r w:rsidRPr="00C949C5">
        <w:rPr>
          <w:szCs w:val="24"/>
        </w:rPr>
        <w:t xml:space="preserve">) a Magyar Rendőrség általános iskolai ifjúságvédelmi, bűnmegelőzési programja. </w:t>
      </w:r>
      <w:r w:rsidRPr="00C949C5">
        <w:rPr>
          <w:szCs w:val="24"/>
          <w:lang w:eastAsia="hu-HU"/>
        </w:rPr>
        <w:t>A D.</w:t>
      </w:r>
      <w:proofErr w:type="gramStart"/>
      <w:r w:rsidRPr="00C949C5">
        <w:rPr>
          <w:szCs w:val="24"/>
          <w:lang w:eastAsia="hu-HU"/>
        </w:rPr>
        <w:t>A</w:t>
      </w:r>
      <w:proofErr w:type="gramEnd"/>
      <w:r w:rsidRPr="00C949C5">
        <w:rPr>
          <w:szCs w:val="24"/>
          <w:lang w:eastAsia="hu-HU"/>
        </w:rPr>
        <w:t xml:space="preserve">.D.A. </w:t>
      </w:r>
      <w:proofErr w:type="gramStart"/>
      <w:r w:rsidRPr="00C949C5">
        <w:rPr>
          <w:szCs w:val="24"/>
          <w:lang w:eastAsia="hu-HU"/>
        </w:rPr>
        <w:t>mozaikszó</w:t>
      </w:r>
      <w:proofErr w:type="gramEnd"/>
      <w:r w:rsidRPr="00C949C5">
        <w:rPr>
          <w:szCs w:val="24"/>
          <w:lang w:eastAsia="hu-HU"/>
        </w:rPr>
        <w:t xml:space="preserve">, amelyben a betűk jelentése: </w:t>
      </w:r>
      <w:proofErr w:type="spellStart"/>
      <w:r w:rsidRPr="00C949C5">
        <w:rPr>
          <w:szCs w:val="24"/>
          <w:lang w:eastAsia="hu-HU"/>
        </w:rPr>
        <w:t>Dohányzás-Alkohol-Drog-AIDS</w:t>
      </w:r>
      <w:proofErr w:type="spellEnd"/>
      <w:r w:rsidRPr="00C949C5">
        <w:rPr>
          <w:szCs w:val="24"/>
          <w:lang w:eastAsia="hu-HU"/>
        </w:rPr>
        <w:t>. A fogalmak egymásutánisága nem véletlenszerű. A betű</w:t>
      </w:r>
      <w:r w:rsidRPr="004F7208">
        <w:rPr>
          <w:szCs w:val="24"/>
          <w:lang w:eastAsia="hu-HU"/>
        </w:rPr>
        <w:t xml:space="preserve">k sorrendje is követni igyekszik a fiatalok próbálkozásait és </w:t>
      </w:r>
      <w:r w:rsidRPr="00C949C5">
        <w:rPr>
          <w:szCs w:val="24"/>
          <w:lang w:eastAsia="hu-HU"/>
        </w:rPr>
        <w:t xml:space="preserve">az ezek következtében jelentkező </w:t>
      </w:r>
      <w:r w:rsidRPr="004F7208">
        <w:rPr>
          <w:szCs w:val="24"/>
          <w:lang w:eastAsia="hu-HU"/>
        </w:rPr>
        <w:t xml:space="preserve">veszélyeket. </w:t>
      </w:r>
      <w:r w:rsidRPr="00C949C5">
        <w:rPr>
          <w:szCs w:val="24"/>
          <w:lang w:eastAsia="hu-HU"/>
        </w:rPr>
        <w:t>A D.</w:t>
      </w:r>
      <w:proofErr w:type="gramStart"/>
      <w:r w:rsidRPr="00C949C5">
        <w:rPr>
          <w:szCs w:val="24"/>
          <w:lang w:eastAsia="hu-HU"/>
        </w:rPr>
        <w:t>A</w:t>
      </w:r>
      <w:proofErr w:type="gramEnd"/>
      <w:r w:rsidRPr="00C949C5">
        <w:rPr>
          <w:szCs w:val="24"/>
          <w:lang w:eastAsia="hu-HU"/>
        </w:rPr>
        <w:t xml:space="preserve">.D.A.  célja, hogy a gyermekek mindenkor felismerjék a veszélyhelyzeteket, meg tudják különböztetni a pozitív és a negatív befolyásolásokat. Ki tudják számítani döntéseik, cselekedeteik következményét, eredményét. </w:t>
      </w:r>
      <w:r>
        <w:rPr>
          <w:szCs w:val="24"/>
          <w:lang w:eastAsia="hu-HU"/>
        </w:rPr>
        <w:t>A D.</w:t>
      </w:r>
      <w:proofErr w:type="gramStart"/>
      <w:r>
        <w:rPr>
          <w:szCs w:val="24"/>
          <w:lang w:eastAsia="hu-HU"/>
        </w:rPr>
        <w:t>A</w:t>
      </w:r>
      <w:proofErr w:type="gramEnd"/>
      <w:r>
        <w:rPr>
          <w:szCs w:val="24"/>
          <w:lang w:eastAsia="hu-HU"/>
        </w:rPr>
        <w:t xml:space="preserve">.D.A. Program a </w:t>
      </w:r>
      <w:proofErr w:type="spellStart"/>
      <w:r>
        <w:rPr>
          <w:szCs w:val="24"/>
          <w:lang w:eastAsia="hu-HU"/>
        </w:rPr>
        <w:t>rendőr-pedagógus-szülő</w:t>
      </w:r>
      <w:proofErr w:type="spellEnd"/>
      <w:r w:rsidRPr="00C949C5">
        <w:rPr>
          <w:szCs w:val="24"/>
          <w:lang w:eastAsia="hu-HU"/>
        </w:rPr>
        <w:t xml:space="preserve"> hármas </w:t>
      </w:r>
      <w:r>
        <w:rPr>
          <w:szCs w:val="24"/>
          <w:lang w:eastAsia="hu-HU"/>
        </w:rPr>
        <w:t>egységére, együttmű</w:t>
      </w:r>
      <w:r w:rsidRPr="00C949C5">
        <w:rPr>
          <w:szCs w:val="24"/>
          <w:lang w:eastAsia="hu-HU"/>
        </w:rPr>
        <w:t>ködésére épül. Fontos eleme a tanári karral</w:t>
      </w:r>
      <w:r>
        <w:rPr>
          <w:szCs w:val="24"/>
          <w:lang w:eastAsia="hu-HU"/>
        </w:rPr>
        <w:t xml:space="preserve"> és a szülő</w:t>
      </w:r>
      <w:r w:rsidRPr="00C949C5">
        <w:rPr>
          <w:szCs w:val="24"/>
          <w:lang w:eastAsia="hu-HU"/>
        </w:rPr>
        <w:t>kkel való folyamatos kapcsolattartás, amel</w:t>
      </w:r>
      <w:r>
        <w:rPr>
          <w:szCs w:val="24"/>
          <w:lang w:eastAsia="hu-HU"/>
        </w:rPr>
        <w:t>y tantestületi üléseken és szülő</w:t>
      </w:r>
      <w:r w:rsidRPr="00C949C5">
        <w:rPr>
          <w:szCs w:val="24"/>
          <w:lang w:eastAsia="hu-HU"/>
        </w:rPr>
        <w:t>i értekezleteken valósul meg.</w:t>
      </w:r>
    </w:p>
    <w:p w:rsidR="00F66B57" w:rsidRDefault="00F66B57" w:rsidP="00F66B57">
      <w:pPr>
        <w:jc w:val="both"/>
        <w:rPr>
          <w:szCs w:val="24"/>
          <w:lang w:eastAsia="hu-HU"/>
        </w:rPr>
      </w:pPr>
    </w:p>
    <w:p w:rsidR="00F66B57" w:rsidRDefault="00F66B57" w:rsidP="00F66B57">
      <w:pPr>
        <w:jc w:val="both"/>
        <w:rPr>
          <w:szCs w:val="24"/>
          <w:lang w:eastAsia="hu-HU"/>
        </w:rPr>
      </w:pPr>
      <w:r>
        <w:rPr>
          <w:szCs w:val="24"/>
          <w:lang w:eastAsia="hu-HU"/>
        </w:rPr>
        <w:t>Harkányban D.</w:t>
      </w:r>
      <w:proofErr w:type="gramStart"/>
      <w:r>
        <w:rPr>
          <w:szCs w:val="24"/>
          <w:lang w:eastAsia="hu-HU"/>
        </w:rPr>
        <w:t>A</w:t>
      </w:r>
      <w:proofErr w:type="gramEnd"/>
      <w:r>
        <w:rPr>
          <w:szCs w:val="24"/>
          <w:lang w:eastAsia="hu-HU"/>
        </w:rPr>
        <w:t>.D.A. Program nem csak az általános iskolában van, már az óvodásoknak is tartanak játékos prevenciós órákat a dohányzás és az alkohol tekintetében.</w:t>
      </w:r>
    </w:p>
    <w:p w:rsidR="00F66B57" w:rsidRDefault="00F66B57" w:rsidP="00F66B57">
      <w:pPr>
        <w:pStyle w:val="Kpalrs"/>
        <w:jc w:val="both"/>
        <w:rPr>
          <w:rFonts w:cs="Times New Roman"/>
          <w:i w:val="0"/>
        </w:rPr>
      </w:pPr>
      <w:r w:rsidRPr="002C7714">
        <w:rPr>
          <w:rFonts w:cs="Times New Roman"/>
          <w:i w:val="0"/>
        </w:rPr>
        <w:t>Gyermekkorú és fiatalkorú bűncselekményt elkövetőkről nincs tudomásunk.</w:t>
      </w:r>
    </w:p>
    <w:p w:rsidR="00F66B57" w:rsidRPr="00F66B57" w:rsidRDefault="00F66B57" w:rsidP="00F66B57">
      <w:pPr>
        <w:pStyle w:val="NormlWeb"/>
        <w:jc w:val="both"/>
        <w:rPr>
          <w:b/>
        </w:rPr>
      </w:pPr>
      <w:r w:rsidRPr="00F66B57">
        <w:rPr>
          <w:b/>
        </w:rPr>
        <w:t>7. A települési önkormányzat és a civil szervezetek közötti együttműködés keretében milyen feladatok, szolgáltatások ellátásában vesznek részt civil szervezetek (alapellátás, szakellátás, szabadidős</w:t>
      </w:r>
      <w:r>
        <w:rPr>
          <w:b/>
        </w:rPr>
        <w:t xml:space="preserve"> programok, </w:t>
      </w:r>
      <w:proofErr w:type="spellStart"/>
      <w:r>
        <w:rPr>
          <w:b/>
        </w:rPr>
        <w:t>drogprevenció</w:t>
      </w:r>
      <w:proofErr w:type="spellEnd"/>
      <w:r>
        <w:rPr>
          <w:b/>
        </w:rPr>
        <w:t xml:space="preserve"> stb.)</w:t>
      </w:r>
    </w:p>
    <w:p w:rsidR="00974D78" w:rsidRDefault="00974D78" w:rsidP="00974D78">
      <w:pPr>
        <w:suppressAutoHyphens w:val="0"/>
        <w:spacing w:before="240" w:after="120"/>
        <w:contextualSpacing/>
        <w:jc w:val="both"/>
        <w:rPr>
          <w:szCs w:val="24"/>
          <w:lang w:eastAsia="hu-HU"/>
        </w:rPr>
      </w:pPr>
      <w:r>
        <w:rPr>
          <w:szCs w:val="24"/>
          <w:lang w:eastAsia="hu-HU"/>
        </w:rPr>
        <w:t xml:space="preserve">A „Szebb jövő” alapítvány keretében önsegítő szerveződés működik Harkányban, melyet az Önkormányzat a rendelkezésére álló eszközökkel támogat. A Művelődési Ház ad otthont az évente rendszeresen megrendezésre kerülő Alapítványi Bálnak, mely az Általános Iskola, az Óvoda, a Sportkör és a Könyvtár javára, forgó-rendszerben rendezi a támogatások gyűjtését. </w:t>
      </w:r>
    </w:p>
    <w:p w:rsidR="00C30E91" w:rsidRDefault="00C30E91" w:rsidP="00974D78">
      <w:pPr>
        <w:suppressAutoHyphens w:val="0"/>
        <w:spacing w:before="240" w:after="120"/>
        <w:contextualSpacing/>
        <w:jc w:val="both"/>
        <w:rPr>
          <w:szCs w:val="24"/>
          <w:lang w:eastAsia="hu-HU"/>
        </w:rPr>
      </w:pPr>
    </w:p>
    <w:p w:rsidR="00C30E91" w:rsidRPr="00112660" w:rsidRDefault="00C30E91" w:rsidP="00C30E91">
      <w:pPr>
        <w:suppressAutoHyphens w:val="0"/>
        <w:spacing w:before="240" w:after="120"/>
        <w:contextualSpacing/>
        <w:rPr>
          <w:szCs w:val="24"/>
          <w:u w:val="single"/>
          <w:lang w:eastAsia="hu-HU"/>
        </w:rPr>
      </w:pPr>
      <w:r w:rsidRPr="00112660">
        <w:rPr>
          <w:szCs w:val="24"/>
          <w:u w:val="single"/>
          <w:lang w:eastAsia="hu-HU"/>
        </w:rPr>
        <w:t>Intézményi Tanács</w:t>
      </w:r>
      <w:r w:rsidR="00112660">
        <w:rPr>
          <w:szCs w:val="24"/>
          <w:u w:val="single"/>
          <w:lang w:eastAsia="hu-HU"/>
        </w:rPr>
        <w:t>:</w:t>
      </w:r>
      <w:r w:rsidRPr="00112660">
        <w:rPr>
          <w:szCs w:val="24"/>
          <w:u w:val="single"/>
          <w:lang w:eastAsia="hu-HU"/>
        </w:rPr>
        <w:t xml:space="preserve"> </w:t>
      </w:r>
    </w:p>
    <w:p w:rsidR="00974D78" w:rsidRPr="002110C0" w:rsidRDefault="00974D78" w:rsidP="002110C0">
      <w:pPr>
        <w:suppressAutoHyphens w:val="0"/>
        <w:spacing w:before="240" w:after="120"/>
        <w:contextualSpacing/>
        <w:rPr>
          <w:szCs w:val="24"/>
          <w:lang w:eastAsia="hu-HU"/>
        </w:rPr>
      </w:pPr>
    </w:p>
    <w:p w:rsidR="002110C0" w:rsidRPr="006F3F38" w:rsidRDefault="002110C0" w:rsidP="002110C0">
      <w:pPr>
        <w:suppressAutoHyphens w:val="0"/>
        <w:jc w:val="both"/>
        <w:rPr>
          <w:szCs w:val="24"/>
          <w:lang w:eastAsia="hu-HU"/>
        </w:rPr>
      </w:pPr>
      <w:r w:rsidRPr="006F3F38">
        <w:rPr>
          <w:szCs w:val="24"/>
          <w:lang w:eastAsia="hu-HU"/>
        </w:rPr>
        <w:t>A köznevelési törvény 2013. év augusztusi módosítása az Intézményi Tanács egy új, kötelező típusáról rendelkezik, melyet a szülők, a nevelőtestület és az intézmény székhelye szerinti települési önkormányzat delegáltjaiból kell</w:t>
      </w:r>
      <w:r>
        <w:rPr>
          <w:szCs w:val="24"/>
          <w:lang w:eastAsia="hu-HU"/>
        </w:rPr>
        <w:t>ett</w:t>
      </w:r>
      <w:r w:rsidRPr="006F3F38">
        <w:rPr>
          <w:szCs w:val="24"/>
          <w:lang w:eastAsia="hu-HU"/>
        </w:rPr>
        <w:t xml:space="preserve"> megalakítani. </w:t>
      </w:r>
      <w:r>
        <w:rPr>
          <w:szCs w:val="24"/>
          <w:lang w:eastAsia="hu-HU"/>
        </w:rPr>
        <w:t xml:space="preserve">2013. év októberében Harkányban is megalakult az Intézményi Tanács, amely 3-3 fő tagja a </w:t>
      </w:r>
      <w:r w:rsidRPr="006F3F38">
        <w:rPr>
          <w:szCs w:val="24"/>
          <w:lang w:eastAsia="hu-HU"/>
        </w:rPr>
        <w:t>szülők, a nevelőtestület és az intézmény székhelye szerinti települési önkormányzat</w:t>
      </w:r>
      <w:r>
        <w:rPr>
          <w:szCs w:val="24"/>
          <w:lang w:eastAsia="hu-HU"/>
        </w:rPr>
        <w:t xml:space="preserve"> tagjaiból áll.</w:t>
      </w:r>
    </w:p>
    <w:p w:rsidR="002110C0" w:rsidRDefault="002110C0" w:rsidP="002110C0">
      <w:pPr>
        <w:pStyle w:val="Kpalrs"/>
        <w:jc w:val="both"/>
        <w:rPr>
          <w:i w:val="0"/>
        </w:rPr>
      </w:pPr>
      <w:r w:rsidRPr="00B813D6">
        <w:rPr>
          <w:i w:val="0"/>
        </w:rPr>
        <w:t>Az intézmény vezetője félévenként egy alkalommal beszámol az intézmény működéséről az Intézményi Tanácsnak, amely az intézmény működésével kapcsolatos álláspontját megfogalmazza és eljuttatja a fenntartó számára.</w:t>
      </w:r>
    </w:p>
    <w:p w:rsidR="00974D78" w:rsidRDefault="00974D78" w:rsidP="00974D78">
      <w:pPr>
        <w:pStyle w:val="Kpalrs"/>
        <w:jc w:val="both"/>
        <w:rPr>
          <w:rFonts w:cs="Times New Roman"/>
          <w:i w:val="0"/>
        </w:rPr>
      </w:pPr>
      <w:r>
        <w:rPr>
          <w:rFonts w:cs="Times New Roman"/>
          <w:i w:val="0"/>
        </w:rPr>
        <w:t>A gyermek-és ifjúságvédelem területén kiemelten fontos a prevenció. A DADA programot a rendőrség és az iskola bevonásával továbbra is folytatni szükséges.</w:t>
      </w:r>
    </w:p>
    <w:p w:rsidR="00974D78" w:rsidRPr="00B813D6" w:rsidRDefault="00974D78" w:rsidP="002110C0">
      <w:pPr>
        <w:pStyle w:val="Kpalrs"/>
        <w:jc w:val="both"/>
        <w:rPr>
          <w:rFonts w:cs="Times New Roman"/>
          <w:i w:val="0"/>
        </w:rPr>
      </w:pPr>
      <w:r>
        <w:rPr>
          <w:rFonts w:cs="Times New Roman"/>
          <w:i w:val="0"/>
        </w:rPr>
        <w:t>A városunkban élő fiatalkorúak és gyermekek jelentik a város jövőjét is, ezért szükségesnek tartjuk a helyes életvezetési szabályokat gyermekkorban tudatosító nevelését prevenció keretében az óvodai és iskolai oktatás keretein belül. Az önkormányzat e tekintetben vállalja az iskolai, védőnői és esetlegesen egy szakember bevonásával szerveződő programok koordinálását.</w:t>
      </w:r>
    </w:p>
    <w:p w:rsidR="002110C0" w:rsidRDefault="002110C0" w:rsidP="002110C0">
      <w:pPr>
        <w:pStyle w:val="Kpalrs"/>
        <w:jc w:val="both"/>
        <w:rPr>
          <w:rFonts w:cs="Times New Roman"/>
          <w:i w:val="0"/>
        </w:rPr>
      </w:pPr>
      <w:r>
        <w:rPr>
          <w:rFonts w:cs="Times New Roman"/>
          <w:i w:val="0"/>
        </w:rPr>
        <w:t>Az önkormányzat</w:t>
      </w:r>
      <w:r w:rsidRPr="002C7714">
        <w:rPr>
          <w:rFonts w:cs="Times New Roman"/>
          <w:i w:val="0"/>
        </w:rPr>
        <w:t xml:space="preserve"> folyamatosan tartotta a kapcsolatot a</w:t>
      </w:r>
      <w:r>
        <w:rPr>
          <w:rFonts w:cs="Times New Roman"/>
          <w:i w:val="0"/>
        </w:rPr>
        <w:t xml:space="preserve"> Családsegítő és Gyermekjóléti S</w:t>
      </w:r>
      <w:r w:rsidRPr="002C7714">
        <w:rPr>
          <w:rFonts w:cs="Times New Roman"/>
          <w:i w:val="0"/>
        </w:rPr>
        <w:t>zolgálattal, intézményekkel, iskolával és óvodával, a gyermekorvossal és védő</w:t>
      </w:r>
      <w:r>
        <w:rPr>
          <w:rFonts w:cs="Times New Roman"/>
          <w:i w:val="0"/>
        </w:rPr>
        <w:t>nőkkel, valamint a rendőrséggel.</w:t>
      </w:r>
    </w:p>
    <w:p w:rsidR="002110C0" w:rsidRDefault="002110C0" w:rsidP="002110C0">
      <w:pPr>
        <w:pStyle w:val="Kpalrs"/>
        <w:jc w:val="both"/>
        <w:rPr>
          <w:rFonts w:cs="Times New Roman"/>
          <w:i w:val="0"/>
        </w:rPr>
      </w:pPr>
      <w:r>
        <w:rPr>
          <w:rFonts w:cs="Times New Roman"/>
          <w:i w:val="0"/>
        </w:rPr>
        <w:t>Az önkormányzat</w:t>
      </w:r>
      <w:r w:rsidRPr="002C7714">
        <w:rPr>
          <w:rFonts w:cs="Times New Roman"/>
          <w:i w:val="0"/>
        </w:rPr>
        <w:t xml:space="preserve"> a gyermekek, a fiatal felnőttek érdekeit szem előtt tartva a hatályos jogszabályok érvényre juttatásával intézte a feladat- és hatáskörébe utalt ügyeket, figyelembe véve az ügyfelek egyéni és szociális érzékenységét.</w:t>
      </w:r>
    </w:p>
    <w:p w:rsidR="002F111D" w:rsidRDefault="002110C0">
      <w:pPr>
        <w:spacing w:line="360" w:lineRule="auto"/>
        <w:jc w:val="both"/>
        <w:rPr>
          <w:szCs w:val="24"/>
        </w:rPr>
      </w:pPr>
      <w:r>
        <w:rPr>
          <w:szCs w:val="24"/>
        </w:rPr>
        <w:t>Ha</w:t>
      </w:r>
      <w:r w:rsidR="002F111D">
        <w:rPr>
          <w:szCs w:val="24"/>
        </w:rPr>
        <w:t xml:space="preserve">rkány, </w:t>
      </w:r>
      <w:r w:rsidR="001C7F43">
        <w:rPr>
          <w:szCs w:val="24"/>
        </w:rPr>
        <w:t>2</w:t>
      </w:r>
      <w:r w:rsidR="00D5671D">
        <w:rPr>
          <w:szCs w:val="24"/>
        </w:rPr>
        <w:t>018</w:t>
      </w:r>
      <w:r w:rsidR="005C46FB">
        <w:rPr>
          <w:szCs w:val="24"/>
        </w:rPr>
        <w:t xml:space="preserve">. </w:t>
      </w:r>
      <w:r w:rsidR="00D5671D">
        <w:rPr>
          <w:szCs w:val="24"/>
        </w:rPr>
        <w:t>április 17.</w:t>
      </w:r>
    </w:p>
    <w:p w:rsidR="00164BE7" w:rsidRDefault="009D5403" w:rsidP="00112660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64BE7">
        <w:rPr>
          <w:szCs w:val="24"/>
        </w:rPr>
        <w:t>Baksai Endre Tamás polgármester</w:t>
      </w:r>
    </w:p>
    <w:sectPr w:rsidR="00164BE7" w:rsidSect="00020CA2">
      <w:footerReference w:type="default" r:id="rId9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509" w:rsidRDefault="00546509" w:rsidP="00691F17">
      <w:r>
        <w:separator/>
      </w:r>
    </w:p>
  </w:endnote>
  <w:endnote w:type="continuationSeparator" w:id="0">
    <w:p w:rsidR="00546509" w:rsidRDefault="00546509" w:rsidP="00691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90752"/>
      <w:docPartObj>
        <w:docPartGallery w:val="Page Numbers (Bottom of Page)"/>
        <w:docPartUnique/>
      </w:docPartObj>
    </w:sdtPr>
    <w:sdtContent>
      <w:p w:rsidR="00691F17" w:rsidRDefault="004C4C5E">
        <w:pPr>
          <w:pStyle w:val="llb"/>
          <w:jc w:val="center"/>
        </w:pPr>
        <w:fldSimple w:instr=" PAGE   \* MERGEFORMAT ">
          <w:r w:rsidR="000C3E43">
            <w:rPr>
              <w:noProof/>
            </w:rPr>
            <w:t>3</w:t>
          </w:r>
        </w:fldSimple>
      </w:p>
    </w:sdtContent>
  </w:sdt>
  <w:p w:rsidR="00691F17" w:rsidRDefault="00691F17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509" w:rsidRDefault="00546509" w:rsidP="00691F17">
      <w:r>
        <w:separator/>
      </w:r>
    </w:p>
  </w:footnote>
  <w:footnote w:type="continuationSeparator" w:id="0">
    <w:p w:rsidR="00546509" w:rsidRDefault="00546509" w:rsidP="00691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Cmsor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E6726E6"/>
    <w:multiLevelType w:val="singleLevel"/>
    <w:tmpl w:val="9D36CF7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</w:rPr>
    </w:lvl>
  </w:abstractNum>
  <w:abstractNum w:abstractNumId="4">
    <w:nsid w:val="11A21552"/>
    <w:multiLevelType w:val="hybridMultilevel"/>
    <w:tmpl w:val="92A40F08"/>
    <w:lvl w:ilvl="0" w:tplc="058E54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450243"/>
    <w:multiLevelType w:val="hybridMultilevel"/>
    <w:tmpl w:val="4AE250CE"/>
    <w:lvl w:ilvl="0" w:tplc="685850F6">
      <w:start w:val="7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26502F"/>
    <w:multiLevelType w:val="singleLevel"/>
    <w:tmpl w:val="9D36CF7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</w:rPr>
    </w:lvl>
  </w:abstractNum>
  <w:abstractNum w:abstractNumId="8">
    <w:nsid w:val="257A769D"/>
    <w:multiLevelType w:val="hybridMultilevel"/>
    <w:tmpl w:val="6556FB38"/>
    <w:lvl w:ilvl="0" w:tplc="040E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9">
    <w:nsid w:val="2EE12762"/>
    <w:multiLevelType w:val="hybridMultilevel"/>
    <w:tmpl w:val="4F90AF46"/>
    <w:lvl w:ilvl="0" w:tplc="040E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B5048"/>
    <w:multiLevelType w:val="hybridMultilevel"/>
    <w:tmpl w:val="CB702016"/>
    <w:lvl w:ilvl="0" w:tplc="040E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EF4A6B"/>
    <w:multiLevelType w:val="hybridMultilevel"/>
    <w:tmpl w:val="F122510C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AE5060"/>
    <w:multiLevelType w:val="hybridMultilevel"/>
    <w:tmpl w:val="2E76BA00"/>
    <w:lvl w:ilvl="0" w:tplc="1362179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205DF9"/>
    <w:multiLevelType w:val="hybridMultilevel"/>
    <w:tmpl w:val="D6B43400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DE40DAD"/>
    <w:multiLevelType w:val="hybridMultilevel"/>
    <w:tmpl w:val="F130867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B47525"/>
    <w:multiLevelType w:val="hybridMultilevel"/>
    <w:tmpl w:val="BB1CBFDE"/>
    <w:lvl w:ilvl="0" w:tplc="040E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3"/>
  </w:num>
  <w:num w:numId="6">
    <w:abstractNumId w:val="10"/>
  </w:num>
  <w:num w:numId="7">
    <w:abstractNumId w:val="9"/>
  </w:num>
  <w:num w:numId="8">
    <w:abstractNumId w:val="11"/>
  </w:num>
  <w:num w:numId="9">
    <w:abstractNumId w:val="12"/>
  </w:num>
  <w:num w:numId="10">
    <w:abstractNumId w:val="16"/>
  </w:num>
  <w:num w:numId="11">
    <w:abstractNumId w:val="14"/>
  </w:num>
  <w:num w:numId="12">
    <w:abstractNumId w:val="8"/>
  </w:num>
  <w:num w:numId="13">
    <w:abstractNumId w:val="15"/>
  </w:num>
  <w:num w:numId="14">
    <w:abstractNumId w:val="4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000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69F"/>
    <w:rsid w:val="00013282"/>
    <w:rsid w:val="00015635"/>
    <w:rsid w:val="00020CA2"/>
    <w:rsid w:val="000519BA"/>
    <w:rsid w:val="00061F3B"/>
    <w:rsid w:val="000628D9"/>
    <w:rsid w:val="00071279"/>
    <w:rsid w:val="000900CD"/>
    <w:rsid w:val="000A6895"/>
    <w:rsid w:val="000C3E43"/>
    <w:rsid w:val="00112660"/>
    <w:rsid w:val="00113431"/>
    <w:rsid w:val="001207A5"/>
    <w:rsid w:val="001406D5"/>
    <w:rsid w:val="00143487"/>
    <w:rsid w:val="00145BD8"/>
    <w:rsid w:val="00154438"/>
    <w:rsid w:val="00160222"/>
    <w:rsid w:val="00164BE7"/>
    <w:rsid w:val="001C1CE8"/>
    <w:rsid w:val="001C7F43"/>
    <w:rsid w:val="001D0FA9"/>
    <w:rsid w:val="001D7526"/>
    <w:rsid w:val="002110C0"/>
    <w:rsid w:val="002249E1"/>
    <w:rsid w:val="0023616A"/>
    <w:rsid w:val="002B6322"/>
    <w:rsid w:val="002C5E6F"/>
    <w:rsid w:val="002C7714"/>
    <w:rsid w:val="002F111D"/>
    <w:rsid w:val="00306600"/>
    <w:rsid w:val="00317E12"/>
    <w:rsid w:val="003201DA"/>
    <w:rsid w:val="0032595B"/>
    <w:rsid w:val="00334AF5"/>
    <w:rsid w:val="00346E07"/>
    <w:rsid w:val="00356840"/>
    <w:rsid w:val="00362F89"/>
    <w:rsid w:val="003D2B38"/>
    <w:rsid w:val="003D6503"/>
    <w:rsid w:val="003E3672"/>
    <w:rsid w:val="00402986"/>
    <w:rsid w:val="004148E1"/>
    <w:rsid w:val="00422CC9"/>
    <w:rsid w:val="00427958"/>
    <w:rsid w:val="00430B05"/>
    <w:rsid w:val="00442206"/>
    <w:rsid w:val="004516B2"/>
    <w:rsid w:val="00493DCD"/>
    <w:rsid w:val="004C4C5E"/>
    <w:rsid w:val="004F7208"/>
    <w:rsid w:val="0051619F"/>
    <w:rsid w:val="00526999"/>
    <w:rsid w:val="005434D1"/>
    <w:rsid w:val="005447CC"/>
    <w:rsid w:val="00546509"/>
    <w:rsid w:val="005600EC"/>
    <w:rsid w:val="005B552C"/>
    <w:rsid w:val="005C1083"/>
    <w:rsid w:val="005C356A"/>
    <w:rsid w:val="005C3FED"/>
    <w:rsid w:val="005C46FB"/>
    <w:rsid w:val="00637075"/>
    <w:rsid w:val="00691F17"/>
    <w:rsid w:val="006D12B6"/>
    <w:rsid w:val="006D4EE8"/>
    <w:rsid w:val="006E0A06"/>
    <w:rsid w:val="006E593B"/>
    <w:rsid w:val="006F3F38"/>
    <w:rsid w:val="006F5154"/>
    <w:rsid w:val="007158A2"/>
    <w:rsid w:val="00731E9D"/>
    <w:rsid w:val="00740CDA"/>
    <w:rsid w:val="00741962"/>
    <w:rsid w:val="00751F3E"/>
    <w:rsid w:val="007765D7"/>
    <w:rsid w:val="007D7CF5"/>
    <w:rsid w:val="007E35B0"/>
    <w:rsid w:val="007E4A6B"/>
    <w:rsid w:val="007F34F8"/>
    <w:rsid w:val="00801592"/>
    <w:rsid w:val="00807159"/>
    <w:rsid w:val="0081270D"/>
    <w:rsid w:val="008321B0"/>
    <w:rsid w:val="00873CE9"/>
    <w:rsid w:val="008A0910"/>
    <w:rsid w:val="008B4665"/>
    <w:rsid w:val="008B7D47"/>
    <w:rsid w:val="008C4396"/>
    <w:rsid w:val="008D3F40"/>
    <w:rsid w:val="008E434D"/>
    <w:rsid w:val="008E6B42"/>
    <w:rsid w:val="009111D3"/>
    <w:rsid w:val="00915FD3"/>
    <w:rsid w:val="00923105"/>
    <w:rsid w:val="00954410"/>
    <w:rsid w:val="00974D78"/>
    <w:rsid w:val="0097553A"/>
    <w:rsid w:val="00985C91"/>
    <w:rsid w:val="009B256A"/>
    <w:rsid w:val="009B690A"/>
    <w:rsid w:val="009D3C68"/>
    <w:rsid w:val="009D5403"/>
    <w:rsid w:val="009E2291"/>
    <w:rsid w:val="00A43B67"/>
    <w:rsid w:val="00AA5276"/>
    <w:rsid w:val="00AA6467"/>
    <w:rsid w:val="00AA6713"/>
    <w:rsid w:val="00AD3974"/>
    <w:rsid w:val="00B24FC0"/>
    <w:rsid w:val="00B3042F"/>
    <w:rsid w:val="00B31C01"/>
    <w:rsid w:val="00B813D6"/>
    <w:rsid w:val="00BA59ED"/>
    <w:rsid w:val="00BD15B4"/>
    <w:rsid w:val="00BD276A"/>
    <w:rsid w:val="00BD3842"/>
    <w:rsid w:val="00BD666F"/>
    <w:rsid w:val="00BE54CE"/>
    <w:rsid w:val="00C16004"/>
    <w:rsid w:val="00C30E91"/>
    <w:rsid w:val="00C31534"/>
    <w:rsid w:val="00C56293"/>
    <w:rsid w:val="00C67AA1"/>
    <w:rsid w:val="00C949C5"/>
    <w:rsid w:val="00CC697D"/>
    <w:rsid w:val="00CF676C"/>
    <w:rsid w:val="00D4369F"/>
    <w:rsid w:val="00D5671D"/>
    <w:rsid w:val="00D756A1"/>
    <w:rsid w:val="00D8226B"/>
    <w:rsid w:val="00D92C2B"/>
    <w:rsid w:val="00DB10B7"/>
    <w:rsid w:val="00DB57CA"/>
    <w:rsid w:val="00DC1D63"/>
    <w:rsid w:val="00DE0BCA"/>
    <w:rsid w:val="00DE38AA"/>
    <w:rsid w:val="00DF3700"/>
    <w:rsid w:val="00DF3E40"/>
    <w:rsid w:val="00DF4E57"/>
    <w:rsid w:val="00E01DD8"/>
    <w:rsid w:val="00E02A9E"/>
    <w:rsid w:val="00E11A02"/>
    <w:rsid w:val="00E158C9"/>
    <w:rsid w:val="00E33887"/>
    <w:rsid w:val="00E4242D"/>
    <w:rsid w:val="00E44C97"/>
    <w:rsid w:val="00E75B25"/>
    <w:rsid w:val="00E774E7"/>
    <w:rsid w:val="00EA1AE0"/>
    <w:rsid w:val="00EA363C"/>
    <w:rsid w:val="00EB6994"/>
    <w:rsid w:val="00EF1E5C"/>
    <w:rsid w:val="00F57194"/>
    <w:rsid w:val="00F66B57"/>
    <w:rsid w:val="00F711DF"/>
    <w:rsid w:val="00FA0429"/>
    <w:rsid w:val="00FA3FDC"/>
    <w:rsid w:val="00FC1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0CA2"/>
    <w:pPr>
      <w:suppressAutoHyphens/>
    </w:pPr>
    <w:rPr>
      <w:sz w:val="24"/>
      <w:lang w:eastAsia="zh-CN"/>
    </w:rPr>
  </w:style>
  <w:style w:type="paragraph" w:styleId="Cmsor1">
    <w:name w:val="heading 1"/>
    <w:basedOn w:val="Norml"/>
    <w:next w:val="Norml"/>
    <w:qFormat/>
    <w:rsid w:val="00020CA2"/>
    <w:pPr>
      <w:keepNext/>
      <w:numPr>
        <w:numId w:val="1"/>
      </w:numPr>
      <w:jc w:val="both"/>
      <w:outlineLvl w:val="0"/>
    </w:pPr>
    <w:rPr>
      <w:b/>
      <w:u w:val="single"/>
    </w:rPr>
  </w:style>
  <w:style w:type="paragraph" w:styleId="Cmsor2">
    <w:name w:val="heading 2"/>
    <w:basedOn w:val="Norml"/>
    <w:next w:val="Norml"/>
    <w:qFormat/>
    <w:rsid w:val="00020CA2"/>
    <w:pPr>
      <w:keepNext/>
      <w:numPr>
        <w:ilvl w:val="1"/>
        <w:numId w:val="1"/>
      </w:numPr>
      <w:jc w:val="both"/>
      <w:outlineLvl w:val="1"/>
    </w:pPr>
    <w:rPr>
      <w:b/>
      <w:u w:val="single"/>
    </w:rPr>
  </w:style>
  <w:style w:type="paragraph" w:styleId="Cmsor3">
    <w:name w:val="heading 3"/>
    <w:basedOn w:val="Norml"/>
    <w:next w:val="Norml"/>
    <w:qFormat/>
    <w:rsid w:val="00020CA2"/>
    <w:pPr>
      <w:keepNext/>
      <w:numPr>
        <w:ilvl w:val="2"/>
        <w:numId w:val="1"/>
      </w:numPr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020CA2"/>
    <w:rPr>
      <w:rFonts w:cs="Times New Roman"/>
      <w:b w:val="0"/>
      <w:i w:val="0"/>
      <w:sz w:val="22"/>
    </w:rPr>
  </w:style>
  <w:style w:type="character" w:customStyle="1" w:styleId="WW8Num2z0">
    <w:name w:val="WW8Num2z0"/>
    <w:rsid w:val="00020CA2"/>
    <w:rPr>
      <w:rFonts w:cs="Times New Roman"/>
    </w:rPr>
  </w:style>
  <w:style w:type="character" w:customStyle="1" w:styleId="WW8Num3z0">
    <w:name w:val="WW8Num3z0"/>
    <w:rsid w:val="00020CA2"/>
    <w:rPr>
      <w:rFonts w:cs="Times New Roman"/>
      <w:b w:val="0"/>
      <w:i w:val="0"/>
      <w:sz w:val="22"/>
    </w:rPr>
  </w:style>
  <w:style w:type="character" w:customStyle="1" w:styleId="WW8Num4z0">
    <w:name w:val="WW8Num4z0"/>
    <w:rsid w:val="00020CA2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020CA2"/>
    <w:rPr>
      <w:rFonts w:ascii="Courier New" w:hAnsi="Courier New" w:cs="Courier New"/>
    </w:rPr>
  </w:style>
  <w:style w:type="character" w:customStyle="1" w:styleId="WW8Num4z2">
    <w:name w:val="WW8Num4z2"/>
    <w:rsid w:val="00020CA2"/>
    <w:rPr>
      <w:rFonts w:ascii="Wingdings" w:hAnsi="Wingdings" w:cs="Wingdings"/>
    </w:rPr>
  </w:style>
  <w:style w:type="character" w:customStyle="1" w:styleId="WW8Num4z3">
    <w:name w:val="WW8Num4z3"/>
    <w:rsid w:val="00020CA2"/>
    <w:rPr>
      <w:rFonts w:ascii="Symbol" w:hAnsi="Symbol" w:cs="Symbol"/>
    </w:rPr>
  </w:style>
  <w:style w:type="character" w:customStyle="1" w:styleId="WW8Num5z0">
    <w:name w:val="WW8Num5z0"/>
    <w:rsid w:val="00020CA2"/>
    <w:rPr>
      <w:rFonts w:cs="Times New Roman"/>
    </w:rPr>
  </w:style>
  <w:style w:type="character" w:customStyle="1" w:styleId="WW8Num6z0">
    <w:name w:val="WW8Num6z0"/>
    <w:rsid w:val="00020CA2"/>
    <w:rPr>
      <w:rFonts w:cs="Times New Roman"/>
    </w:rPr>
  </w:style>
  <w:style w:type="character" w:customStyle="1" w:styleId="WW8Num7z0">
    <w:name w:val="WW8Num7z0"/>
    <w:rsid w:val="00020CA2"/>
    <w:rPr>
      <w:rFonts w:cs="Times New Roman"/>
    </w:rPr>
  </w:style>
  <w:style w:type="character" w:customStyle="1" w:styleId="WW8Num8z0">
    <w:name w:val="WW8Num8z0"/>
    <w:rsid w:val="00020CA2"/>
    <w:rPr>
      <w:rFonts w:cs="Times New Roman"/>
    </w:rPr>
  </w:style>
  <w:style w:type="character" w:customStyle="1" w:styleId="WW8Num9z0">
    <w:name w:val="WW8Num9z0"/>
    <w:rsid w:val="00020CA2"/>
    <w:rPr>
      <w:rFonts w:cs="Times New Roman"/>
    </w:rPr>
  </w:style>
  <w:style w:type="character" w:customStyle="1" w:styleId="WW8Num10z0">
    <w:name w:val="WW8Num10z0"/>
    <w:rsid w:val="00020CA2"/>
    <w:rPr>
      <w:rFonts w:cs="Times New Roman"/>
    </w:rPr>
  </w:style>
  <w:style w:type="character" w:customStyle="1" w:styleId="WW8Num11z0">
    <w:name w:val="WW8Num11z0"/>
    <w:rsid w:val="00020CA2"/>
    <w:rPr>
      <w:rFonts w:cs="Times New Roman"/>
    </w:rPr>
  </w:style>
  <w:style w:type="character" w:customStyle="1" w:styleId="Bekezdsalapbettpusa1">
    <w:name w:val="Bekezdés alapbetűtípusa1"/>
    <w:rsid w:val="00020CA2"/>
  </w:style>
  <w:style w:type="character" w:customStyle="1" w:styleId="Cmsor1Char">
    <w:name w:val="Címsor 1 Char"/>
    <w:basedOn w:val="Bekezdsalapbettpusa1"/>
    <w:rsid w:val="00020CA2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msor2Char">
    <w:name w:val="Címsor 2 Char"/>
    <w:basedOn w:val="Bekezdsalapbettpusa1"/>
    <w:rsid w:val="00020CA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1"/>
    <w:rsid w:val="00020CA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lfejChar">
    <w:name w:val="Élőfej Char"/>
    <w:basedOn w:val="Bekezdsalapbettpusa1"/>
    <w:rsid w:val="00020CA2"/>
    <w:rPr>
      <w:sz w:val="24"/>
    </w:rPr>
  </w:style>
  <w:style w:type="character" w:customStyle="1" w:styleId="llbChar">
    <w:name w:val="Élőláb Char"/>
    <w:basedOn w:val="Bekezdsalapbettpusa1"/>
    <w:uiPriority w:val="99"/>
    <w:rsid w:val="00020CA2"/>
    <w:rPr>
      <w:sz w:val="24"/>
    </w:rPr>
  </w:style>
  <w:style w:type="character" w:customStyle="1" w:styleId="CmChar">
    <w:name w:val="Cím Char"/>
    <w:basedOn w:val="Bekezdsalapbettpusa1"/>
    <w:rsid w:val="00020CA2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Szmozsjelek">
    <w:name w:val="Számozásjelek"/>
    <w:rsid w:val="00020CA2"/>
  </w:style>
  <w:style w:type="paragraph" w:customStyle="1" w:styleId="Cmsor">
    <w:name w:val="Címsor"/>
    <w:basedOn w:val="Norml"/>
    <w:next w:val="Norml"/>
    <w:rsid w:val="00020CA2"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Szvegtrzs">
    <w:name w:val="Body Text"/>
    <w:basedOn w:val="Norml"/>
    <w:rsid w:val="00020CA2"/>
    <w:pPr>
      <w:spacing w:after="120"/>
    </w:pPr>
  </w:style>
  <w:style w:type="paragraph" w:styleId="Lista">
    <w:name w:val="List"/>
    <w:basedOn w:val="Szvegtrzs"/>
    <w:rsid w:val="00020CA2"/>
    <w:rPr>
      <w:rFonts w:cs="Mangal"/>
    </w:rPr>
  </w:style>
  <w:style w:type="paragraph" w:styleId="Kpalrs">
    <w:name w:val="caption"/>
    <w:basedOn w:val="Norml"/>
    <w:qFormat/>
    <w:rsid w:val="00020CA2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Trgymutat">
    <w:name w:val="Tárgymutató"/>
    <w:basedOn w:val="Norml"/>
    <w:rsid w:val="00020CA2"/>
    <w:pPr>
      <w:suppressLineNumbers/>
    </w:pPr>
    <w:rPr>
      <w:rFonts w:cs="Mangal"/>
    </w:rPr>
  </w:style>
  <w:style w:type="paragraph" w:styleId="lfej">
    <w:name w:val="header"/>
    <w:basedOn w:val="Norml"/>
    <w:rsid w:val="00020CA2"/>
  </w:style>
  <w:style w:type="paragraph" w:styleId="llb">
    <w:name w:val="footer"/>
    <w:basedOn w:val="Norml"/>
    <w:uiPriority w:val="99"/>
    <w:rsid w:val="00020CA2"/>
  </w:style>
  <w:style w:type="paragraph" w:customStyle="1" w:styleId="Tblzattartalom">
    <w:name w:val="Táblázattartalom"/>
    <w:basedOn w:val="Norml"/>
    <w:rsid w:val="00020CA2"/>
    <w:pPr>
      <w:suppressLineNumbers/>
    </w:pPr>
  </w:style>
  <w:style w:type="paragraph" w:customStyle="1" w:styleId="Tblzatfejlc">
    <w:name w:val="Táblázatfejléc"/>
    <w:basedOn w:val="Tblzattartalom"/>
    <w:rsid w:val="00020CA2"/>
    <w:pPr>
      <w:jc w:val="center"/>
    </w:pPr>
    <w:rPr>
      <w:b/>
      <w:bCs/>
    </w:rPr>
  </w:style>
  <w:style w:type="paragraph" w:styleId="Listaszerbekezds">
    <w:name w:val="List Paragraph"/>
    <w:basedOn w:val="Norml"/>
    <w:uiPriority w:val="34"/>
    <w:qFormat/>
    <w:rsid w:val="00EF1E5C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Kiemels21">
    <w:name w:val="Kiemelés21"/>
    <w:basedOn w:val="Bekezdsalapbettpusa"/>
    <w:uiPriority w:val="22"/>
    <w:qFormat/>
    <w:rsid w:val="006F3F38"/>
    <w:rPr>
      <w:b/>
      <w:bCs/>
    </w:rPr>
  </w:style>
  <w:style w:type="character" w:styleId="Kiemels">
    <w:name w:val="Emphasis"/>
    <w:basedOn w:val="Bekezdsalapbettpusa"/>
    <w:uiPriority w:val="20"/>
    <w:qFormat/>
    <w:rsid w:val="006F3F38"/>
    <w:rPr>
      <w:i/>
      <w:iCs/>
    </w:rPr>
  </w:style>
  <w:style w:type="paragraph" w:styleId="NormlWeb">
    <w:name w:val="Normal (Web)"/>
    <w:basedOn w:val="Norml"/>
    <w:uiPriority w:val="99"/>
    <w:semiHidden/>
    <w:unhideWhenUsed/>
    <w:rsid w:val="00E02A9E"/>
    <w:pPr>
      <w:suppressAutoHyphens w:val="0"/>
      <w:spacing w:before="100" w:beforeAutospacing="1" w:after="100" w:afterAutospacing="1"/>
    </w:pPr>
    <w:rPr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E02A9E"/>
    <w:rPr>
      <w:color w:val="0000FF"/>
      <w:u w:val="single"/>
    </w:rPr>
  </w:style>
  <w:style w:type="table" w:styleId="Rcsostblzat">
    <w:name w:val="Table Grid"/>
    <w:basedOn w:val="Normltblzat"/>
    <w:uiPriority w:val="59"/>
    <w:rsid w:val="00EA1A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E35B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35B0"/>
    <w:rPr>
      <w:rFonts w:ascii="Segoe UI" w:hAnsi="Segoe UI" w:cs="Segoe UI"/>
      <w:sz w:val="18"/>
      <w:szCs w:val="18"/>
      <w:lang w:eastAsia="zh-CN"/>
    </w:rPr>
  </w:style>
  <w:style w:type="paragraph" w:styleId="Szvegtrzs3">
    <w:name w:val="Body Text 3"/>
    <w:basedOn w:val="Norml"/>
    <w:link w:val="Szvegtrzs3Char"/>
    <w:uiPriority w:val="99"/>
    <w:unhideWhenUsed/>
    <w:rsid w:val="00B24FC0"/>
    <w:pPr>
      <w:suppressAutoHyphens w:val="0"/>
      <w:spacing w:after="120"/>
    </w:pPr>
    <w:rPr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B24FC0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1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ablonok\gy&#225;mhiv%20fej.dot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munkalap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hu-HU"/>
  <c:chart>
    <c:autoTitleDeleted val="1"/>
    <c:view3D>
      <c:hPercent val="88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2230215827338198"/>
          <c:y val="9.890109890110016E-2"/>
          <c:w val="0.57913669064748263"/>
          <c:h val="0.7142857142857146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0-3 éves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kor</c:v>
                </c:pt>
                <c:pt idx="1">
                  <c:v>fő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0</c:v>
                </c:pt>
                <c:pt idx="1">
                  <c:v>137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4-7 éves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kor</c:v>
                </c:pt>
                <c:pt idx="1">
                  <c:v>fő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0" formatCode="@">
                  <c:v>0</c:v>
                </c:pt>
                <c:pt idx="1">
                  <c:v>135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8-14 éves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kor</c:v>
                </c:pt>
                <c:pt idx="1">
                  <c:v>fő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 formatCode="@">
                  <c:v>0</c:v>
                </c:pt>
                <c:pt idx="1">
                  <c:v>257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15-18 éves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2"/>
                <c:pt idx="0">
                  <c:v>kor</c:v>
                </c:pt>
                <c:pt idx="1">
                  <c:v>fő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  <c:pt idx="0" formatCode="@">
                  <c:v>0</c:v>
                </c:pt>
                <c:pt idx="1">
                  <c:v>150</c:v>
                </c:pt>
              </c:numCache>
            </c:numRef>
          </c:val>
        </c:ser>
        <c:gapDepth val="0"/>
        <c:shape val="box"/>
        <c:axId val="81756160"/>
        <c:axId val="83286272"/>
        <c:axId val="0"/>
      </c:bar3DChart>
      <c:catAx>
        <c:axId val="8175616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hu-HU"/>
          </a:p>
        </c:txPr>
        <c:crossAx val="83286272"/>
        <c:crosses val="autoZero"/>
        <c:auto val="1"/>
        <c:lblAlgn val="ctr"/>
        <c:lblOffset val="100"/>
        <c:tickLblSkip val="1"/>
        <c:tickMarkSkip val="1"/>
      </c:catAx>
      <c:valAx>
        <c:axId val="8328627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hu-HU"/>
          </a:p>
        </c:txPr>
        <c:crossAx val="8175616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74100719424460471"/>
          <c:y val="0.29120879120879334"/>
          <c:w val="0.24460431654676387"/>
          <c:h val="0.42307692307692546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hu-H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hu-HU"/>
    </a:p>
  </c:txPr>
  <c:externalData r:id="rId1"/>
</c:chartSpace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344F05-F598-48DF-BE17-663675160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gyámhiv fej</Template>
  <TotalTime>105</TotalTime>
  <Pages>8</Pages>
  <Words>2605</Words>
  <Characters>17976</Characters>
  <Application>Microsoft Office Word</Application>
  <DocSecurity>0</DocSecurity>
  <Lines>149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Harkány Nagyközség</vt:lpstr>
    </vt:vector>
  </TitlesOfParts>
  <Company>Preinstall</Company>
  <LinksUpToDate>false</LinksUpToDate>
  <CharactersWithSpaces>20540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Harkány Nagyközség</dc:title>
  <dc:creator>Polgármesteri Hivatal H</dc:creator>
  <cp:lastModifiedBy>Hohner</cp:lastModifiedBy>
  <cp:revision>20</cp:revision>
  <cp:lastPrinted>2016-05-05T12:05:00Z</cp:lastPrinted>
  <dcterms:created xsi:type="dcterms:W3CDTF">2017-05-15T09:22:00Z</dcterms:created>
  <dcterms:modified xsi:type="dcterms:W3CDTF">2018-04-19T08:59:00Z</dcterms:modified>
</cp:coreProperties>
</file>